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CED" w:rsidRDefault="00136CED" w:rsidP="00136CED">
      <w:pPr>
        <w:pStyle w:val="1"/>
        <w:widowControl/>
        <w:tabs>
          <w:tab w:val="left" w:pos="0"/>
        </w:tabs>
        <w:jc w:val="both"/>
        <w:rPr>
          <w:b/>
          <w:sz w:val="28"/>
          <w:szCs w:val="28"/>
        </w:rPr>
      </w:pPr>
    </w:p>
    <w:p w:rsidR="00136CED" w:rsidRDefault="00136CED" w:rsidP="00136CED">
      <w:pPr>
        <w:ind w:left="5040"/>
        <w:jc w:val="both"/>
        <w:rPr>
          <w:szCs w:val="20"/>
        </w:rPr>
      </w:pPr>
      <w:r>
        <w:t>УТВЕРЖДЕНО</w:t>
      </w:r>
    </w:p>
    <w:p w:rsidR="00136CED" w:rsidRDefault="003342C4" w:rsidP="00136CED">
      <w:pPr>
        <w:ind w:left="5040"/>
        <w:jc w:val="both"/>
      </w:pPr>
      <w:r>
        <w:t>С</w:t>
      </w:r>
      <w:r w:rsidR="00C802E8">
        <w:t xml:space="preserve">оветом </w:t>
      </w:r>
      <w:r w:rsidR="00136CED">
        <w:t>Фонд</w:t>
      </w:r>
      <w:r w:rsidR="00C802E8">
        <w:t>а</w:t>
      </w:r>
      <w:r w:rsidR="00136CED">
        <w:t xml:space="preserve"> поддержки предприн</w:t>
      </w:r>
      <w:r w:rsidR="00C802E8">
        <w:t>имательства Республики Мордовия</w:t>
      </w:r>
      <w:r w:rsidR="00136CED">
        <w:t xml:space="preserve"> </w:t>
      </w:r>
    </w:p>
    <w:p w:rsidR="00136CED" w:rsidRDefault="00C802E8" w:rsidP="00136CED">
      <w:pPr>
        <w:ind w:left="5040"/>
        <w:jc w:val="both"/>
      </w:pPr>
      <w:r>
        <w:t>Протокол от ___ ___________ 2014</w:t>
      </w:r>
      <w:r w:rsidR="00136CED">
        <w:t xml:space="preserve"> г. №___</w:t>
      </w:r>
    </w:p>
    <w:p w:rsidR="00136CED" w:rsidRDefault="00136CED" w:rsidP="00136CED">
      <w:pPr>
        <w:ind w:left="5040"/>
        <w:jc w:val="both"/>
      </w:pPr>
    </w:p>
    <w:p w:rsidR="002717CB" w:rsidRDefault="002717CB" w:rsidP="00136CED">
      <w:pPr>
        <w:autoSpaceDE w:val="0"/>
        <w:jc w:val="center"/>
      </w:pPr>
    </w:p>
    <w:p w:rsidR="002717CB" w:rsidRPr="00AD6836" w:rsidRDefault="002717CB" w:rsidP="00136CED">
      <w:pPr>
        <w:autoSpaceDE w:val="0"/>
        <w:jc w:val="center"/>
        <w:rPr>
          <w:szCs w:val="20"/>
          <w:lang w:eastAsia="ru-RU"/>
        </w:rPr>
      </w:pPr>
    </w:p>
    <w:p w:rsidR="00136CED" w:rsidRPr="00AD6836" w:rsidRDefault="00136CED" w:rsidP="00136CED">
      <w:pPr>
        <w:autoSpaceDE w:val="0"/>
        <w:jc w:val="center"/>
        <w:rPr>
          <w:szCs w:val="20"/>
          <w:lang w:eastAsia="ru-RU"/>
        </w:rPr>
      </w:pPr>
    </w:p>
    <w:p w:rsidR="00136CED" w:rsidRPr="00056A11" w:rsidRDefault="00136CED" w:rsidP="00136CED">
      <w:pPr>
        <w:autoSpaceDE w:val="0"/>
        <w:jc w:val="center"/>
        <w:rPr>
          <w:b/>
          <w:sz w:val="28"/>
          <w:szCs w:val="28"/>
        </w:rPr>
      </w:pPr>
      <w:r w:rsidRPr="00056A11">
        <w:rPr>
          <w:b/>
          <w:sz w:val="28"/>
          <w:szCs w:val="28"/>
        </w:rPr>
        <w:t>ПРАВИЛА</w:t>
      </w:r>
    </w:p>
    <w:p w:rsidR="00136CED" w:rsidRPr="00056A11" w:rsidRDefault="00136CED" w:rsidP="00136CED">
      <w:pPr>
        <w:autoSpaceDE w:val="0"/>
        <w:jc w:val="center"/>
        <w:rPr>
          <w:b/>
          <w:sz w:val="28"/>
          <w:szCs w:val="28"/>
        </w:rPr>
      </w:pPr>
      <w:r w:rsidRPr="00056A11">
        <w:rPr>
          <w:b/>
          <w:sz w:val="28"/>
          <w:szCs w:val="28"/>
        </w:rPr>
        <w:t xml:space="preserve">ПРЕДОСТАВЛЕНИЯ </w:t>
      </w:r>
      <w:proofErr w:type="spellStart"/>
      <w:r w:rsidRPr="00056A11">
        <w:rPr>
          <w:b/>
          <w:sz w:val="28"/>
          <w:szCs w:val="28"/>
        </w:rPr>
        <w:t>МИКРОЗАЙМОВ</w:t>
      </w:r>
      <w:proofErr w:type="spellEnd"/>
    </w:p>
    <w:p w:rsidR="00056A11" w:rsidRPr="00056A11" w:rsidRDefault="00056A11" w:rsidP="00136CED">
      <w:pPr>
        <w:autoSpaceDE w:val="0"/>
        <w:jc w:val="center"/>
        <w:rPr>
          <w:b/>
          <w:sz w:val="28"/>
          <w:szCs w:val="28"/>
        </w:rPr>
      </w:pPr>
      <w:r w:rsidRPr="00056A11">
        <w:rPr>
          <w:b/>
          <w:sz w:val="28"/>
          <w:szCs w:val="28"/>
        </w:rPr>
        <w:t>СУБЪЕКТАМ МАЛОГО И СРЕДНЕГО ПРЕДПРИНИМАТЕЛЬСТВА</w:t>
      </w:r>
    </w:p>
    <w:p w:rsidR="00136CED" w:rsidRPr="00056A11" w:rsidRDefault="00056A11" w:rsidP="00136CED">
      <w:pPr>
        <w:autoSpaceDE w:val="0"/>
        <w:jc w:val="center"/>
        <w:rPr>
          <w:b/>
          <w:sz w:val="28"/>
          <w:szCs w:val="28"/>
        </w:rPr>
      </w:pPr>
      <w:r w:rsidRPr="00056A11">
        <w:rPr>
          <w:b/>
          <w:sz w:val="28"/>
          <w:szCs w:val="28"/>
        </w:rPr>
        <w:t xml:space="preserve"> </w:t>
      </w:r>
    </w:p>
    <w:p w:rsidR="00056A11" w:rsidRPr="00056A11" w:rsidRDefault="00056A11" w:rsidP="00136CED">
      <w:pPr>
        <w:autoSpaceDE w:val="0"/>
        <w:jc w:val="center"/>
        <w:rPr>
          <w:b/>
        </w:rPr>
      </w:pPr>
    </w:p>
    <w:p w:rsidR="00136CED" w:rsidRPr="00056A11" w:rsidRDefault="00136CED" w:rsidP="00136CED">
      <w:pPr>
        <w:autoSpaceDE w:val="0"/>
        <w:jc w:val="center"/>
        <w:rPr>
          <w:b/>
        </w:rPr>
      </w:pPr>
      <w:r w:rsidRPr="00056A11">
        <w:rPr>
          <w:b/>
        </w:rPr>
        <w:t>1. ОБЩИЕ ПОЛОЖЕНИЯ</w:t>
      </w:r>
    </w:p>
    <w:p w:rsidR="00136CED" w:rsidRPr="00056A11" w:rsidRDefault="00136CED" w:rsidP="00136CED">
      <w:pPr>
        <w:autoSpaceDE w:val="0"/>
        <w:ind w:firstLine="540"/>
        <w:jc w:val="both"/>
      </w:pP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 xml:space="preserve">1.1. Настоящие Правила предоставления </w:t>
      </w:r>
      <w:proofErr w:type="spellStart"/>
      <w:r w:rsidRPr="00056A11">
        <w:t>микрозаймов</w:t>
      </w:r>
      <w:proofErr w:type="spellEnd"/>
      <w:r w:rsidRPr="00056A11">
        <w:t xml:space="preserve"> разработаны в соответствии с Федеральным законом «О микрофинансовой деятельности и </w:t>
      </w:r>
      <w:proofErr w:type="spellStart"/>
      <w:r w:rsidRPr="00056A11">
        <w:t>микрофинансовых</w:t>
      </w:r>
      <w:proofErr w:type="spellEnd"/>
      <w:r w:rsidRPr="00056A11">
        <w:t xml:space="preserve"> организациях» от 02.07.2010 № 151-ФЗ.</w:t>
      </w: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 xml:space="preserve">1.2. Настоящие Правила определяют условия и порядок предоставления </w:t>
      </w:r>
      <w:proofErr w:type="spellStart"/>
      <w:r w:rsidRPr="00056A11">
        <w:t>микрозаймов</w:t>
      </w:r>
      <w:proofErr w:type="spellEnd"/>
      <w:r w:rsidRPr="00056A11">
        <w:t xml:space="preserve"> </w:t>
      </w:r>
      <w:proofErr w:type="gramStart"/>
      <w:r w:rsidRPr="00056A11">
        <w:t>лицам</w:t>
      </w:r>
      <w:proofErr w:type="gramEnd"/>
      <w:r w:rsidRPr="00056A11">
        <w:t xml:space="preserve"> обратившимся с заявкой на предоставление микрозайма.</w:t>
      </w: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 xml:space="preserve">1.3. Для предоставления  </w:t>
      </w:r>
      <w:proofErr w:type="spellStart"/>
      <w:r w:rsidRPr="00056A11">
        <w:t>микрозаймов</w:t>
      </w:r>
      <w:proofErr w:type="spellEnd"/>
      <w:r w:rsidRPr="00056A11">
        <w:t xml:space="preserve">  используются  денежные средства </w:t>
      </w:r>
      <w:r w:rsidRPr="00056A11">
        <w:br/>
        <w:t>федерального и местного бюджетов.</w:t>
      </w: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 xml:space="preserve">1.4. При выдаче </w:t>
      </w:r>
      <w:proofErr w:type="spellStart"/>
      <w:r w:rsidRPr="00056A11">
        <w:t>микрозаймов</w:t>
      </w:r>
      <w:proofErr w:type="spellEnd"/>
      <w:r w:rsidRPr="00056A11">
        <w:t xml:space="preserve"> соблюдаются следующие основные принципы: обеспеченность, возвратность, платность, срочность, </w:t>
      </w:r>
      <w:proofErr w:type="spellStart"/>
      <w:r w:rsidRPr="00056A11">
        <w:t>возмездность</w:t>
      </w:r>
      <w:proofErr w:type="spellEnd"/>
      <w:r w:rsidRPr="00056A11">
        <w:t>, целевое использование.</w:t>
      </w: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 xml:space="preserve"> </w:t>
      </w:r>
    </w:p>
    <w:p w:rsidR="00136CED" w:rsidRPr="00056A11" w:rsidRDefault="00136CED" w:rsidP="00136CED">
      <w:pPr>
        <w:ind w:firstLine="709"/>
        <w:jc w:val="center"/>
        <w:rPr>
          <w:b/>
        </w:rPr>
      </w:pPr>
      <w:r w:rsidRPr="00056A11">
        <w:rPr>
          <w:b/>
        </w:rPr>
        <w:t xml:space="preserve">2. УСЛОВИЯ ПРЕДОСТАВЛЕНИЯ </w:t>
      </w:r>
      <w:proofErr w:type="spellStart"/>
      <w:r w:rsidRPr="00056A11">
        <w:rPr>
          <w:b/>
        </w:rPr>
        <w:t>МИКРОЗАЙМОВ</w:t>
      </w:r>
      <w:proofErr w:type="spellEnd"/>
    </w:p>
    <w:p w:rsidR="00136CED" w:rsidRPr="00056A11" w:rsidRDefault="00136CED" w:rsidP="00136CED">
      <w:pPr>
        <w:ind w:firstLine="709"/>
        <w:jc w:val="center"/>
        <w:rPr>
          <w:b/>
          <w:bCs/>
        </w:rPr>
      </w:pPr>
    </w:p>
    <w:p w:rsidR="00136CED" w:rsidRPr="00056A11" w:rsidRDefault="00136CED" w:rsidP="00136CED">
      <w:pPr>
        <w:pStyle w:val="ConsPlusNormal"/>
        <w:widowControl/>
        <w:tabs>
          <w:tab w:val="left" w:pos="12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A11">
        <w:rPr>
          <w:rFonts w:ascii="Times New Roman" w:hAnsi="Times New Roman" w:cs="Times New Roman"/>
          <w:sz w:val="24"/>
          <w:szCs w:val="24"/>
        </w:rPr>
        <w:t xml:space="preserve">2.1. </w:t>
      </w:r>
      <w:proofErr w:type="spellStart"/>
      <w:r w:rsidRPr="00056A11">
        <w:rPr>
          <w:rFonts w:ascii="Times New Roman" w:hAnsi="Times New Roman" w:cs="Times New Roman"/>
          <w:sz w:val="24"/>
          <w:szCs w:val="24"/>
        </w:rPr>
        <w:t>Микрозаймы</w:t>
      </w:r>
      <w:proofErr w:type="spellEnd"/>
      <w:r w:rsidRPr="00056A11">
        <w:rPr>
          <w:rFonts w:ascii="Times New Roman" w:hAnsi="Times New Roman" w:cs="Times New Roman"/>
          <w:sz w:val="24"/>
          <w:szCs w:val="24"/>
        </w:rPr>
        <w:t xml:space="preserve"> выдаются субъектам малого и среднего предпринимательства (далее именуемые - Заявитель, Заемщик) соответствующим требованиям  Федерального закона РФ от 24 июля 2007 № 209-ФЗ «О развитии малого и среднего предпринимательства в РФ», зарегистрированным и осуществляющим свою деятельность на территории Республики Мордовия.</w:t>
      </w:r>
    </w:p>
    <w:p w:rsidR="000C431A" w:rsidRPr="00056A11" w:rsidRDefault="00136CED" w:rsidP="00136CED">
      <w:pPr>
        <w:pStyle w:val="ConsPlusNormal"/>
        <w:widowControl/>
        <w:tabs>
          <w:tab w:val="left" w:pos="12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A11">
        <w:rPr>
          <w:rFonts w:ascii="Times New Roman" w:hAnsi="Times New Roman" w:cs="Times New Roman"/>
          <w:sz w:val="24"/>
          <w:szCs w:val="24"/>
        </w:rPr>
        <w:t xml:space="preserve">2.2. </w:t>
      </w:r>
      <w:proofErr w:type="spellStart"/>
      <w:r w:rsidRPr="00056A11">
        <w:rPr>
          <w:rFonts w:ascii="Times New Roman" w:hAnsi="Times New Roman" w:cs="Times New Roman"/>
          <w:sz w:val="24"/>
          <w:szCs w:val="24"/>
        </w:rPr>
        <w:t>Микрозаймы</w:t>
      </w:r>
      <w:proofErr w:type="spellEnd"/>
      <w:r w:rsidRPr="00056A11">
        <w:rPr>
          <w:rFonts w:ascii="Times New Roman" w:hAnsi="Times New Roman" w:cs="Times New Roman"/>
          <w:sz w:val="24"/>
          <w:szCs w:val="24"/>
        </w:rPr>
        <w:t xml:space="preserve"> пре</w:t>
      </w:r>
      <w:r w:rsidR="005D2ABE" w:rsidRPr="00056A11">
        <w:rPr>
          <w:rFonts w:ascii="Times New Roman" w:hAnsi="Times New Roman" w:cs="Times New Roman"/>
          <w:sz w:val="24"/>
          <w:szCs w:val="24"/>
        </w:rPr>
        <w:t>доставляются на срок не более 36</w:t>
      </w:r>
      <w:r w:rsidRPr="00056A11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="000C431A" w:rsidRPr="00056A11">
        <w:rPr>
          <w:rFonts w:ascii="Times New Roman" w:hAnsi="Times New Roman" w:cs="Times New Roman"/>
          <w:sz w:val="24"/>
          <w:szCs w:val="24"/>
        </w:rPr>
        <w:t>. Максимальна</w:t>
      </w:r>
      <w:r w:rsidR="00B317C9" w:rsidRPr="00056A11">
        <w:rPr>
          <w:rFonts w:ascii="Times New Roman" w:hAnsi="Times New Roman" w:cs="Times New Roman"/>
          <w:sz w:val="24"/>
          <w:szCs w:val="24"/>
        </w:rPr>
        <w:t xml:space="preserve">я  отсрочка </w:t>
      </w:r>
      <w:r w:rsidR="000C431A" w:rsidRPr="00056A11">
        <w:rPr>
          <w:rFonts w:ascii="Times New Roman" w:hAnsi="Times New Roman" w:cs="Times New Roman"/>
          <w:sz w:val="24"/>
          <w:szCs w:val="24"/>
        </w:rPr>
        <w:t xml:space="preserve">платежа по возврату микрозайма - </w:t>
      </w:r>
      <w:r w:rsidR="00B317C9" w:rsidRPr="00056A11">
        <w:rPr>
          <w:rFonts w:ascii="Times New Roman" w:hAnsi="Times New Roman" w:cs="Times New Roman"/>
          <w:sz w:val="24"/>
          <w:szCs w:val="24"/>
        </w:rPr>
        <w:t>11</w:t>
      </w:r>
      <w:r w:rsidR="000C431A" w:rsidRPr="00056A11">
        <w:rPr>
          <w:rFonts w:ascii="Times New Roman" w:hAnsi="Times New Roman" w:cs="Times New Roman"/>
          <w:sz w:val="24"/>
          <w:szCs w:val="24"/>
        </w:rPr>
        <w:t xml:space="preserve"> календарных месяцев.</w:t>
      </w:r>
    </w:p>
    <w:p w:rsidR="00136CED" w:rsidRPr="00056A11" w:rsidRDefault="00136CED" w:rsidP="00136CED">
      <w:pPr>
        <w:pStyle w:val="ConsPlusNormal"/>
        <w:widowControl/>
        <w:tabs>
          <w:tab w:val="left" w:pos="12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A11">
        <w:rPr>
          <w:rFonts w:ascii="Times New Roman" w:hAnsi="Times New Roman" w:cs="Times New Roman"/>
          <w:sz w:val="24"/>
          <w:szCs w:val="24"/>
        </w:rPr>
        <w:t>2.3. Сумма микрозайма не может составлять более 1000 000 (одного) миллиона  рублей.</w:t>
      </w:r>
    </w:p>
    <w:p w:rsidR="00304C4F" w:rsidRPr="00056A11" w:rsidRDefault="00136CED" w:rsidP="00136CED">
      <w:pPr>
        <w:ind w:firstLine="709"/>
        <w:jc w:val="both"/>
      </w:pPr>
      <w:r w:rsidRPr="00056A11">
        <w:t>2.4.</w:t>
      </w:r>
      <w:r w:rsidR="00304C4F" w:rsidRPr="00056A11">
        <w:t xml:space="preserve"> Процентная ставка за пользование микрозаймом составляет 8 % </w:t>
      </w:r>
      <w:proofErr w:type="gramStart"/>
      <w:r w:rsidR="00304C4F" w:rsidRPr="00056A11">
        <w:t>годовых</w:t>
      </w:r>
      <w:proofErr w:type="gramEnd"/>
      <w:r w:rsidR="00304C4F" w:rsidRPr="00056A11">
        <w:t>.</w:t>
      </w: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 xml:space="preserve">2.5. Проценты за пользование микрозаймом насчитываются </w:t>
      </w:r>
      <w:proofErr w:type="gramStart"/>
      <w:r w:rsidRPr="00056A11">
        <w:rPr>
          <w:lang w:eastAsia="ru-RU"/>
        </w:rPr>
        <w:t>согласно условий</w:t>
      </w:r>
      <w:proofErr w:type="gramEnd"/>
      <w:r w:rsidRPr="00056A11">
        <w:rPr>
          <w:lang w:eastAsia="ru-RU"/>
        </w:rPr>
        <w:t xml:space="preserve">, определенных договором микрозайма. </w:t>
      </w:r>
    </w:p>
    <w:p w:rsidR="004340B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056A11">
        <w:t xml:space="preserve">           2.6. Микрозайм обеспечивается залогом: транспортных средств, оборудования, техники  (коэффициент залога 1,2) и (или) п</w:t>
      </w:r>
      <w:r w:rsidR="00B5419B" w:rsidRPr="00056A11">
        <w:t>оручительств</w:t>
      </w:r>
      <w:r w:rsidR="00833939" w:rsidRPr="00056A11">
        <w:t>ом</w:t>
      </w:r>
      <w:r w:rsidR="00B5419B" w:rsidRPr="00056A11">
        <w:t xml:space="preserve"> </w:t>
      </w:r>
      <w:r w:rsidRPr="00056A11">
        <w:t xml:space="preserve">третьих лиц. </w:t>
      </w:r>
    </w:p>
    <w:p w:rsidR="00136CED" w:rsidRPr="00056A11" w:rsidRDefault="004340BD" w:rsidP="00136CE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r w:rsidRPr="00056A11">
        <w:t xml:space="preserve">           </w:t>
      </w:r>
      <w:r w:rsidR="000B5E3F" w:rsidRPr="00056A11">
        <w:rPr>
          <w:lang w:eastAsia="ru-RU"/>
        </w:rPr>
        <w:t xml:space="preserve">    </w:t>
      </w:r>
      <w:r w:rsidR="00136CED" w:rsidRPr="00056A11">
        <w:rPr>
          <w:lang w:eastAsia="ru-RU"/>
        </w:rPr>
        <w:t>В качестве поручителей могут выступать:</w:t>
      </w: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>- юридические лица,</w:t>
      </w:r>
      <w:r w:rsidRPr="00056A11">
        <w:rPr>
          <w:szCs w:val="20"/>
          <w:lang w:eastAsia="ru-RU"/>
        </w:rPr>
        <w:t xml:space="preserve"> </w:t>
      </w:r>
      <w:r w:rsidRPr="00056A11">
        <w:rPr>
          <w:lang w:eastAsia="ru-RU"/>
        </w:rPr>
        <w:t>зарегистрированные и осуществляющие свою деятельность на</w:t>
      </w:r>
      <w:r w:rsidR="005D2ABE" w:rsidRPr="00056A11">
        <w:rPr>
          <w:lang w:eastAsia="ru-RU"/>
        </w:rPr>
        <w:t xml:space="preserve"> территории Республики Мордовия</w:t>
      </w:r>
      <w:r w:rsidRPr="00056A11">
        <w:rPr>
          <w:lang w:eastAsia="ru-RU"/>
        </w:rPr>
        <w:t>;</w:t>
      </w: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 xml:space="preserve">- физические лица, зарегистрированные, проживающие работающие по найму на территории Республики Мордовия,  при этом среднемесячная заработная плата за вычетом </w:t>
      </w:r>
      <w:proofErr w:type="spellStart"/>
      <w:r w:rsidRPr="00056A11">
        <w:rPr>
          <w:lang w:eastAsia="ru-RU"/>
        </w:rPr>
        <w:t>НДФЛ</w:t>
      </w:r>
      <w:proofErr w:type="spellEnd"/>
      <w:r w:rsidRPr="00056A11">
        <w:rPr>
          <w:lang w:eastAsia="ru-RU"/>
        </w:rPr>
        <w:t xml:space="preserve"> </w:t>
      </w:r>
      <w:proofErr w:type="gramStart"/>
      <w:r w:rsidRPr="00056A11">
        <w:rPr>
          <w:lang w:eastAsia="ru-RU"/>
        </w:rPr>
        <w:t>поручителя-физического</w:t>
      </w:r>
      <w:proofErr w:type="gramEnd"/>
      <w:r w:rsidRPr="00056A11">
        <w:rPr>
          <w:lang w:eastAsia="ru-RU"/>
        </w:rPr>
        <w:t xml:space="preserve"> лица или совокупная среднемесячная заработная плата за вычетом </w:t>
      </w:r>
      <w:proofErr w:type="spellStart"/>
      <w:r w:rsidRPr="00056A11">
        <w:rPr>
          <w:lang w:eastAsia="ru-RU"/>
        </w:rPr>
        <w:t>НДФЛ</w:t>
      </w:r>
      <w:proofErr w:type="spellEnd"/>
      <w:r w:rsidRPr="00056A11">
        <w:rPr>
          <w:lang w:eastAsia="ru-RU"/>
        </w:rPr>
        <w:t xml:space="preserve"> поручителей-физических лиц должна составлять не менее 15 % от суммы микрозайма;</w:t>
      </w:r>
    </w:p>
    <w:p w:rsidR="00056A11" w:rsidRPr="00056A11" w:rsidRDefault="00136CED" w:rsidP="005164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>- индивидуальные предприниматели, зарегистрированные и осуществляющие свою деятельность на</w:t>
      </w:r>
      <w:r w:rsidR="005D2ABE" w:rsidRPr="00056A11">
        <w:rPr>
          <w:lang w:eastAsia="ru-RU"/>
        </w:rPr>
        <w:t xml:space="preserve"> территории Республики Мордовия</w:t>
      </w:r>
    </w:p>
    <w:p w:rsidR="003C796D" w:rsidRPr="00056A11" w:rsidRDefault="00136CE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056A11">
        <w:rPr>
          <w:lang w:eastAsia="ru-RU"/>
        </w:rPr>
        <w:lastRenderedPageBreak/>
        <w:t xml:space="preserve">     </w:t>
      </w:r>
      <w:r w:rsidR="003C796D" w:rsidRPr="00056A11">
        <w:t xml:space="preserve">       2.7. </w:t>
      </w:r>
      <w:proofErr w:type="gramStart"/>
      <w:r w:rsidR="003C796D" w:rsidRPr="00056A11">
        <w:t xml:space="preserve">В качестве дополнительного обеспечения по </w:t>
      </w:r>
      <w:proofErr w:type="spellStart"/>
      <w:r w:rsidR="003C796D" w:rsidRPr="00056A11">
        <w:t>микрозаймам</w:t>
      </w:r>
      <w:proofErr w:type="spellEnd"/>
      <w:r w:rsidR="003C796D" w:rsidRPr="00056A11">
        <w:t xml:space="preserve"> выдаваемым  юридическим лицам, кроме основного обеспечения (залог: транспортных средств, оборудования, техники  (коэффициент залога 1,2) и (или) поручительством третьих лиц), в обязательном порядке кроме основного обеспечения предоставляется поручительство участника (учредителя, акционера) этого юридического лица, который обладает наибольшей долей уставного капитала/акций такого юридического лица (далее – дополнительное поручительство).</w:t>
      </w:r>
      <w:proofErr w:type="gramEnd"/>
      <w:r w:rsidR="003C796D" w:rsidRPr="00056A11">
        <w:t xml:space="preserve">  </w:t>
      </w:r>
      <w:r w:rsidR="00B544BF" w:rsidRPr="00056A11">
        <w:t>При равенстве долей уставного капитала/акций участников (учредителей, акционеров) юридического лица   предоставляется поручительство одного из таких участников (учредителей, акционеров) по выбору Заявителя.</w:t>
      </w:r>
      <w:r w:rsidR="003C796D" w:rsidRPr="00056A11">
        <w:t xml:space="preserve">          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056A11">
        <w:t xml:space="preserve">          В этом случае на дополнительное поручительство не распространяют свое действие условия, предусмотренные </w:t>
      </w:r>
      <w:proofErr w:type="spellStart"/>
      <w:r w:rsidRPr="00056A11">
        <w:t>п.п</w:t>
      </w:r>
      <w:proofErr w:type="spellEnd"/>
      <w:r w:rsidRPr="00056A11">
        <w:t xml:space="preserve">. 2.6.; 4.1.1.; 4.1.2. настоящих Правил. По дополнительному поручительству </w:t>
      </w:r>
      <w:proofErr w:type="gramStart"/>
      <w:r w:rsidRPr="00056A11">
        <w:t>предоставляются документы</w:t>
      </w:r>
      <w:proofErr w:type="gramEnd"/>
      <w:r w:rsidRPr="00056A11">
        <w:t xml:space="preserve"> согласно п. 4.1.3. настоящих Правил. </w:t>
      </w:r>
    </w:p>
    <w:p w:rsidR="00136CED" w:rsidRPr="00056A11" w:rsidRDefault="003C796D" w:rsidP="00136CED">
      <w:pPr>
        <w:ind w:left="360"/>
        <w:jc w:val="both"/>
        <w:rPr>
          <w:lang w:eastAsia="ru-RU"/>
        </w:rPr>
      </w:pPr>
      <w:r w:rsidRPr="00056A11">
        <w:rPr>
          <w:lang w:eastAsia="ru-RU"/>
        </w:rPr>
        <w:t xml:space="preserve">      2.8</w:t>
      </w:r>
      <w:r w:rsidR="00136CED" w:rsidRPr="00056A11">
        <w:rPr>
          <w:lang w:eastAsia="ru-RU"/>
        </w:rPr>
        <w:t>. Все расходы, связанные с оформлением необходимой документации, несет Заявитель.</w:t>
      </w:r>
    </w:p>
    <w:p w:rsidR="00136CED" w:rsidRPr="00056A11" w:rsidRDefault="003C796D" w:rsidP="00136CED">
      <w:pPr>
        <w:ind w:left="360" w:firstLine="348"/>
        <w:jc w:val="both"/>
      </w:pPr>
      <w:r w:rsidRPr="00056A11">
        <w:t>2.9</w:t>
      </w:r>
      <w:r w:rsidR="00136CED" w:rsidRPr="00056A11">
        <w:t xml:space="preserve">. Условия предоставления микрозайма: </w:t>
      </w:r>
    </w:p>
    <w:p w:rsidR="00136CED" w:rsidRPr="00056A11" w:rsidRDefault="00136CED" w:rsidP="00136CED">
      <w:pPr>
        <w:tabs>
          <w:tab w:val="left" w:pos="1260"/>
        </w:tabs>
        <w:autoSpaceDE w:val="0"/>
        <w:ind w:firstLine="709"/>
        <w:jc w:val="both"/>
        <w:rPr>
          <w:rFonts w:eastAsia="Arial"/>
        </w:rPr>
      </w:pPr>
      <w:r w:rsidRPr="00056A11">
        <w:rPr>
          <w:rFonts w:eastAsia="Arial"/>
        </w:rPr>
        <w:t>- Заявитель является субъектом малого и среднего предпринимательства  в соответствии с Федеральным законом Российской Федерации от 24 июля 2007 г. № 209-ФЗ «О развитии малого и среднего предпринимательства в Российской Федерации»;</w:t>
      </w:r>
    </w:p>
    <w:p w:rsidR="00136CED" w:rsidRPr="00056A11" w:rsidRDefault="00136CED" w:rsidP="00136CED">
      <w:pPr>
        <w:tabs>
          <w:tab w:val="left" w:pos="1260"/>
        </w:tabs>
        <w:autoSpaceDE w:val="0"/>
        <w:ind w:firstLine="709"/>
        <w:jc w:val="both"/>
        <w:rPr>
          <w:rFonts w:eastAsia="Arial"/>
        </w:rPr>
      </w:pPr>
      <w:r w:rsidRPr="00056A11">
        <w:rPr>
          <w:rFonts w:eastAsia="Arial"/>
        </w:rPr>
        <w:t xml:space="preserve">- </w:t>
      </w:r>
      <w:proofErr w:type="gramStart"/>
      <w:r w:rsidRPr="00056A11">
        <w:rPr>
          <w:rFonts w:eastAsia="Arial"/>
        </w:rPr>
        <w:t>Заявитель, претендующий на получение микрозайма должен быть зарегистрирован</w:t>
      </w:r>
      <w:proofErr w:type="gramEnd"/>
      <w:r w:rsidRPr="00056A11">
        <w:rPr>
          <w:rFonts w:eastAsia="Arial"/>
        </w:rPr>
        <w:t xml:space="preserve"> и осуществлять свою деятельность на территории Республики Мордовия;</w:t>
      </w:r>
    </w:p>
    <w:p w:rsidR="00136CED" w:rsidRPr="00056A11" w:rsidRDefault="00136CED" w:rsidP="00136CED">
      <w:pPr>
        <w:jc w:val="both"/>
      </w:pPr>
      <w:r w:rsidRPr="00056A11">
        <w:t xml:space="preserve">          - Заявителем соблюдены все требования, установленные настоящими правилами;</w:t>
      </w:r>
    </w:p>
    <w:p w:rsidR="00136CED" w:rsidRPr="00056A11" w:rsidRDefault="00136CED" w:rsidP="00136CED">
      <w:pPr>
        <w:jc w:val="both"/>
      </w:pPr>
      <w:r w:rsidRPr="00056A11">
        <w:t xml:space="preserve">          - Заявитель не имеет просроченной задолженности по займам и кредитам перед кредитными и государственными учреждениями;</w:t>
      </w:r>
    </w:p>
    <w:p w:rsidR="00136CED" w:rsidRPr="00056A11" w:rsidRDefault="00136CED" w:rsidP="00136CED">
      <w:pPr>
        <w:jc w:val="both"/>
      </w:pPr>
      <w:r w:rsidRPr="00056A11">
        <w:t xml:space="preserve">          - Заявителем в полном объеме исполнены все обязательства по  ранее </w:t>
      </w:r>
      <w:proofErr w:type="gramStart"/>
      <w:r w:rsidRPr="00056A11">
        <w:t>выданному</w:t>
      </w:r>
      <w:proofErr w:type="gramEnd"/>
      <w:r w:rsidRPr="00056A11">
        <w:t xml:space="preserve">  микрозайму (в том числе погашены: сумма выданного микрозайма, проценты за пользованием микрозаймом, неустойка);</w:t>
      </w:r>
    </w:p>
    <w:p w:rsidR="00136CED" w:rsidRPr="00056A11" w:rsidRDefault="00136CED" w:rsidP="00136CED">
      <w:pPr>
        <w:jc w:val="both"/>
      </w:pPr>
      <w:r w:rsidRPr="00056A11">
        <w:t xml:space="preserve">          -  Заявитель не имеет просроченной задолженности перед бюджетами всех уровней и внебюджетными фондами по начисленным налогам, сбор</w:t>
      </w:r>
      <w:r w:rsidR="00C6675F" w:rsidRPr="00056A11">
        <w:t>ам и иным обязательным платежам.</w:t>
      </w:r>
    </w:p>
    <w:p w:rsidR="00136CED" w:rsidRPr="00056A11" w:rsidRDefault="003C796D" w:rsidP="00136CE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 xml:space="preserve">       2.10</w:t>
      </w:r>
      <w:r w:rsidR="00136CED" w:rsidRPr="00056A11">
        <w:rPr>
          <w:lang w:eastAsia="ru-RU"/>
        </w:rPr>
        <w:t>. Микрозайм выдается на следующие цели:</w:t>
      </w:r>
    </w:p>
    <w:p w:rsidR="003342C4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 xml:space="preserve">- </w:t>
      </w:r>
      <w:r w:rsidR="003342C4" w:rsidRPr="00056A11">
        <w:rPr>
          <w:lang w:eastAsia="ru-RU"/>
        </w:rPr>
        <w:t>приобретение земельных участков</w:t>
      </w:r>
      <w:r w:rsidR="003342C4" w:rsidRPr="00056A11">
        <w:t xml:space="preserve"> </w:t>
      </w:r>
      <w:r w:rsidR="003342C4" w:rsidRPr="00056A11">
        <w:rPr>
          <w:lang w:eastAsia="ru-RU"/>
        </w:rPr>
        <w:t>для осуществления предпринимательской деятельности;</w:t>
      </w:r>
    </w:p>
    <w:p w:rsidR="00C6675F" w:rsidRPr="00056A11" w:rsidRDefault="00C6675F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>приобретение зданий, сооружений для осуществления предпринимательской деятельности;</w:t>
      </w:r>
    </w:p>
    <w:p w:rsidR="00136CED" w:rsidRPr="00056A11" w:rsidRDefault="001F103F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 xml:space="preserve">- </w:t>
      </w:r>
      <w:r w:rsidR="00136CED" w:rsidRPr="00056A11">
        <w:rPr>
          <w:lang w:eastAsia="ru-RU"/>
        </w:rPr>
        <w:t>строительство и ремонт зданий, сооружений для осуществления предпринимательской деятельности;</w:t>
      </w: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>- приобретение оборудования;</w:t>
      </w: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>- приобретение автотранспорта;</w:t>
      </w: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>- закупка сырья и материалов;</w:t>
      </w: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>- приобретение товара;</w:t>
      </w: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>- пополнение оборотных средств.</w:t>
      </w:r>
    </w:p>
    <w:p w:rsidR="00136CED" w:rsidRPr="00056A11" w:rsidRDefault="003C796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ru-RU"/>
        </w:rPr>
      </w:pPr>
      <w:r w:rsidRPr="00056A11">
        <w:rPr>
          <w:lang w:eastAsia="ru-RU"/>
        </w:rPr>
        <w:t>2.11</w:t>
      </w:r>
      <w:r w:rsidR="00136CED" w:rsidRPr="00056A11">
        <w:rPr>
          <w:lang w:eastAsia="ru-RU"/>
        </w:rPr>
        <w:t>. Микрозайм выдается только безналичным путем, посредством перечисления на расчетный счет Заемщика.</w:t>
      </w:r>
    </w:p>
    <w:p w:rsidR="00136CED" w:rsidRPr="00056A11" w:rsidRDefault="003C796D" w:rsidP="00136CED">
      <w:pPr>
        <w:ind w:firstLine="709"/>
        <w:jc w:val="both"/>
      </w:pPr>
      <w:r w:rsidRPr="00056A11">
        <w:t>2.12</w:t>
      </w:r>
      <w:r w:rsidR="00136CED" w:rsidRPr="00056A11">
        <w:t xml:space="preserve">. При нарушении срока возврата микрозайма на сумму просроченной задолженности начисляется неустойка в размере 20 % </w:t>
      </w:r>
      <w:proofErr w:type="gramStart"/>
      <w:r w:rsidR="00136CED" w:rsidRPr="00056A11">
        <w:t>годовых</w:t>
      </w:r>
      <w:proofErr w:type="gramEnd"/>
      <w:r w:rsidR="00136CED" w:rsidRPr="00056A11">
        <w:t xml:space="preserve"> за весь период просрочки.</w:t>
      </w:r>
    </w:p>
    <w:p w:rsidR="00136CED" w:rsidRPr="00056A11" w:rsidRDefault="00136CED" w:rsidP="00136CED">
      <w:pPr>
        <w:rPr>
          <w:b/>
        </w:rPr>
      </w:pPr>
    </w:p>
    <w:p w:rsidR="00136CED" w:rsidRPr="00056A11" w:rsidRDefault="00136CED" w:rsidP="00136CED">
      <w:pPr>
        <w:jc w:val="center"/>
        <w:rPr>
          <w:b/>
        </w:rPr>
      </w:pPr>
      <w:r w:rsidRPr="00056A11">
        <w:rPr>
          <w:b/>
        </w:rPr>
        <w:t>3. ПОРЯДОК ПОДАЧИ ЗАЯВКИ НА ПРЕДОСТАВЛЕНИЕ МИКРОЗАЙМА И ПОРЯДОК ЕЕ РАССМОТРЕНИЯ</w:t>
      </w:r>
    </w:p>
    <w:p w:rsidR="00136CED" w:rsidRPr="00056A11" w:rsidRDefault="00136CED" w:rsidP="00136CED">
      <w:pPr>
        <w:autoSpaceDE w:val="0"/>
        <w:jc w:val="center"/>
        <w:rPr>
          <w:b/>
        </w:rPr>
      </w:pP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 xml:space="preserve"> 3.1. Для получения микрозайма, Заявитель предоставляет в </w:t>
      </w:r>
      <w:r w:rsidR="00205453" w:rsidRPr="00056A11">
        <w:t xml:space="preserve">Фонд </w:t>
      </w:r>
      <w:r w:rsidRPr="00056A11">
        <w:t>заявку</w:t>
      </w:r>
      <w:r w:rsidR="00AA470F" w:rsidRPr="00056A11">
        <w:t xml:space="preserve"> на получение микрозайма</w:t>
      </w:r>
      <w:r w:rsidRPr="00056A11">
        <w:t>.</w:t>
      </w: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>Форма и содержание заявки на получение микрозайма  определены  Приложением № 1, Приложением № 2 к настоящим правилам.</w:t>
      </w: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lastRenderedPageBreak/>
        <w:t xml:space="preserve"> Заявка в обязательном порядке должна быть заполнена по форме установленной настоящими правилами. </w:t>
      </w:r>
    </w:p>
    <w:p w:rsidR="00136CED" w:rsidRPr="00056A11" w:rsidRDefault="00136CED" w:rsidP="00136CED">
      <w:pPr>
        <w:jc w:val="both"/>
      </w:pPr>
      <w:r w:rsidRPr="00056A11">
        <w:t xml:space="preserve">        3.2. После предоставления Заявителем документов указанных в разделе 4 настоящих Правил, </w:t>
      </w:r>
      <w:r w:rsidR="00205453" w:rsidRPr="00056A11">
        <w:t xml:space="preserve">Фонд </w:t>
      </w:r>
      <w:r w:rsidRPr="00056A11">
        <w:t>осуществляет регистрацию заявки, проводит экспертизу представленных документов, анализ финансового состояния Заявителя и при необходимости запрашивает у Заявителя иные документы, подтверждающие информацию, указанную в заявке на получение микрозайма. При проведении анализа финансового</w:t>
      </w:r>
      <w:r w:rsidR="004340BD" w:rsidRPr="00056A11">
        <w:t xml:space="preserve"> состояния Заявителя, Фонд</w:t>
      </w:r>
      <w:r w:rsidRPr="00056A11">
        <w:t xml:space="preserve"> вправе в случае необходимости проводить проверку</w:t>
      </w:r>
      <w:r w:rsidR="004C5A20" w:rsidRPr="00056A11">
        <w:t xml:space="preserve"> </w:t>
      </w:r>
      <w:r w:rsidR="0005217E" w:rsidRPr="00056A11">
        <w:t xml:space="preserve">его </w:t>
      </w:r>
      <w:r w:rsidR="00D92CFD" w:rsidRPr="00056A11">
        <w:t>деятельности и</w:t>
      </w:r>
      <w:r w:rsidR="004C5A20" w:rsidRPr="00056A11">
        <w:t xml:space="preserve"> места</w:t>
      </w:r>
      <w:r w:rsidR="004340BD" w:rsidRPr="00056A11">
        <w:t xml:space="preserve"> нахождения З</w:t>
      </w:r>
      <w:r w:rsidRPr="00056A11">
        <w:t xml:space="preserve">аявителя. </w:t>
      </w: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>Заявки  на получение микрозайма рассматриваются строго в порядке их поступления, вне зависимости от величины запрашиваемой суммы микрозайма.</w:t>
      </w:r>
    </w:p>
    <w:p w:rsidR="00136CED" w:rsidRPr="00056A11" w:rsidRDefault="00136CED" w:rsidP="00136CED">
      <w:pPr>
        <w:jc w:val="both"/>
      </w:pPr>
      <w:r w:rsidRPr="00056A11">
        <w:t xml:space="preserve">        3.3. Решение о предоставлении, либо об отказе в предоставлении микрозайма принимается </w:t>
      </w:r>
      <w:r w:rsidR="000D269D" w:rsidRPr="00056A11">
        <w:t>Кредитным комитетом</w:t>
      </w:r>
      <w:r w:rsidR="00205453" w:rsidRPr="00056A11">
        <w:t xml:space="preserve"> Фонда</w:t>
      </w:r>
      <w:r w:rsidRPr="00056A11">
        <w:t xml:space="preserve">. </w:t>
      </w:r>
    </w:p>
    <w:p w:rsidR="00136CED" w:rsidRPr="00056A11" w:rsidRDefault="00C44ACD" w:rsidP="00136CED">
      <w:pPr>
        <w:jc w:val="both"/>
      </w:pPr>
      <w:r w:rsidRPr="00056A11">
        <w:t xml:space="preserve">        3.4</w:t>
      </w:r>
      <w:r w:rsidR="00136CED" w:rsidRPr="00056A11">
        <w:t>. Решение о предоставлении микрозайма либо об отказе в его предоставлении оформляется протоколом</w:t>
      </w:r>
      <w:r w:rsidRPr="00056A11">
        <w:t xml:space="preserve">  </w:t>
      </w:r>
      <w:r w:rsidR="000D269D" w:rsidRPr="00056A11">
        <w:t xml:space="preserve">Кредитного комитета </w:t>
      </w:r>
      <w:r w:rsidRPr="00056A11">
        <w:t>Фонда</w:t>
      </w:r>
      <w:r w:rsidR="00136CED" w:rsidRPr="00056A11">
        <w:t>.</w:t>
      </w:r>
    </w:p>
    <w:p w:rsidR="00136CED" w:rsidRPr="00056A11" w:rsidRDefault="00C44ACD" w:rsidP="00136CED">
      <w:pPr>
        <w:jc w:val="both"/>
      </w:pPr>
      <w:r w:rsidRPr="00056A11">
        <w:t xml:space="preserve">        3.5</w:t>
      </w:r>
      <w:r w:rsidR="00136CED" w:rsidRPr="00056A11">
        <w:t>. В случае принятия решения о предоставлении микрозайма</w:t>
      </w:r>
      <w:r w:rsidRPr="00056A11">
        <w:t xml:space="preserve"> между</w:t>
      </w:r>
      <w:r w:rsidR="00136CED" w:rsidRPr="00056A11">
        <w:t xml:space="preserve"> Фонд</w:t>
      </w:r>
      <w:r w:rsidRPr="00056A11">
        <w:t>ом</w:t>
      </w:r>
      <w:r w:rsidR="00B024F1" w:rsidRPr="00056A11">
        <w:t xml:space="preserve"> и</w:t>
      </w:r>
      <w:r w:rsidR="00136CED" w:rsidRPr="00056A11">
        <w:t xml:space="preserve"> </w:t>
      </w:r>
      <w:r w:rsidR="006F7F5A" w:rsidRPr="00056A11">
        <w:t xml:space="preserve">Заемщиком </w:t>
      </w:r>
      <w:r w:rsidR="00136CED" w:rsidRPr="00056A11">
        <w:t>оформляется договор микрозайма</w:t>
      </w:r>
      <w:r w:rsidR="00B024F1" w:rsidRPr="00056A11">
        <w:t xml:space="preserve"> по</w:t>
      </w:r>
      <w:r w:rsidR="006F7F5A" w:rsidRPr="00056A11">
        <w:t xml:space="preserve"> типовой </w:t>
      </w:r>
      <w:r w:rsidR="00136CED" w:rsidRPr="00056A11">
        <w:t>форме</w:t>
      </w:r>
      <w:r w:rsidR="006F7F5A" w:rsidRPr="00056A11">
        <w:t xml:space="preserve"> Фонда</w:t>
      </w:r>
      <w:r w:rsidR="00136CED" w:rsidRPr="00056A11">
        <w:t xml:space="preserve"> в порядке, установленном разделом 6 настоящих Правил. </w:t>
      </w:r>
    </w:p>
    <w:p w:rsidR="00136CED" w:rsidRPr="00056A11" w:rsidRDefault="00C44ACD" w:rsidP="00136CED">
      <w:pPr>
        <w:jc w:val="both"/>
      </w:pPr>
      <w:r w:rsidRPr="00056A11">
        <w:t xml:space="preserve">        3.6</w:t>
      </w:r>
      <w:r w:rsidR="00136CED" w:rsidRPr="00056A11">
        <w:t xml:space="preserve">. В случае принятия решения о не предоставлении микрозайма </w:t>
      </w:r>
      <w:r w:rsidR="00B024F1" w:rsidRPr="00056A11">
        <w:t xml:space="preserve">Фонд </w:t>
      </w:r>
      <w:r w:rsidR="00136CED" w:rsidRPr="00056A11">
        <w:t xml:space="preserve">сообщает об этом Заявителю </w:t>
      </w:r>
      <w:r w:rsidR="00B024F1" w:rsidRPr="00056A11">
        <w:t xml:space="preserve">устно </w:t>
      </w:r>
      <w:r w:rsidR="00136CED" w:rsidRPr="00056A11">
        <w:t xml:space="preserve">или путем направления письменного сообщения.  </w:t>
      </w:r>
    </w:p>
    <w:p w:rsidR="00136CED" w:rsidRPr="00056A11" w:rsidRDefault="00C44ACD" w:rsidP="00136CED">
      <w:pPr>
        <w:jc w:val="both"/>
      </w:pPr>
      <w:r w:rsidRPr="00056A11">
        <w:t xml:space="preserve">       3.7</w:t>
      </w:r>
      <w:r w:rsidR="00136CED" w:rsidRPr="00056A11">
        <w:t>. В случае</w:t>
      </w:r>
      <w:proofErr w:type="gramStart"/>
      <w:r w:rsidR="00136CED" w:rsidRPr="00056A11">
        <w:t>,</w:t>
      </w:r>
      <w:proofErr w:type="gramEnd"/>
      <w:r w:rsidR="00136CED" w:rsidRPr="00056A11">
        <w:t xml:space="preserve">  если </w:t>
      </w:r>
      <w:r w:rsidR="006A5530" w:rsidRPr="00056A11">
        <w:t xml:space="preserve">Кредитным комитетом </w:t>
      </w:r>
      <w:r w:rsidR="003342C4" w:rsidRPr="00056A11">
        <w:t xml:space="preserve">Фонда </w:t>
      </w:r>
      <w:r w:rsidR="00B024F1" w:rsidRPr="00056A11">
        <w:t xml:space="preserve"> </w:t>
      </w:r>
      <w:r w:rsidR="00136CED" w:rsidRPr="00056A11">
        <w:t xml:space="preserve">принято положительное решение о </w:t>
      </w:r>
      <w:r w:rsidR="00E00990" w:rsidRPr="00056A11">
        <w:t xml:space="preserve">предоставлении </w:t>
      </w:r>
      <w:r w:rsidR="00136CED" w:rsidRPr="00056A11">
        <w:t>микрозайма, но Заявитель не воспользовался своим правом на получение микрозайма в течение 30 календарных дней с даты подписания протокола</w:t>
      </w:r>
      <w:r w:rsidR="00E00990" w:rsidRPr="00056A11">
        <w:t xml:space="preserve"> </w:t>
      </w:r>
      <w:r w:rsidR="006A5530" w:rsidRPr="00056A11">
        <w:t xml:space="preserve">Кредитного комитета </w:t>
      </w:r>
      <w:r w:rsidR="00E00990" w:rsidRPr="00056A11">
        <w:t>Фонда</w:t>
      </w:r>
      <w:r w:rsidR="00136CED" w:rsidRPr="00056A11">
        <w:t xml:space="preserve">, решение о выдаче микрозайма считается утратившим свою силу.  </w:t>
      </w:r>
      <w:proofErr w:type="gramStart"/>
      <w:r w:rsidR="00136CED" w:rsidRPr="00056A11">
        <w:t xml:space="preserve">В этом случае при повторном обращении Заявителя в </w:t>
      </w:r>
      <w:r w:rsidR="00E00990" w:rsidRPr="00056A11">
        <w:t xml:space="preserve">Фонд </w:t>
      </w:r>
      <w:r w:rsidR="00136CED" w:rsidRPr="00056A11">
        <w:t xml:space="preserve">с заявкой </w:t>
      </w:r>
      <w:r w:rsidR="00E00990" w:rsidRPr="00056A11">
        <w:t>на получение</w:t>
      </w:r>
      <w:proofErr w:type="gramEnd"/>
      <w:r w:rsidR="00E00990" w:rsidRPr="00056A11">
        <w:t xml:space="preserve"> микрозайма, </w:t>
      </w:r>
      <w:r w:rsidR="00136CED" w:rsidRPr="00056A11">
        <w:t>процедура предоставления микрозайма начинается  заново.</w:t>
      </w:r>
    </w:p>
    <w:p w:rsidR="00136CED" w:rsidRPr="00056A11" w:rsidRDefault="00C44ACD" w:rsidP="00136CED">
      <w:pPr>
        <w:jc w:val="both"/>
      </w:pPr>
      <w:r w:rsidRPr="00056A11">
        <w:t xml:space="preserve">       3.8</w:t>
      </w:r>
      <w:r w:rsidR="00136CED" w:rsidRPr="00056A11">
        <w:t>.  В случае  если  с момента  принятия положительного решения о выдаче микрозайма   до м</w:t>
      </w:r>
      <w:r w:rsidR="00E00990" w:rsidRPr="00056A11">
        <w:t>омента подписания д</w:t>
      </w:r>
      <w:r w:rsidR="00136CED" w:rsidRPr="00056A11">
        <w:t>оговора микрозайма, по каким-либо причинам в список имущества, предлагаемого в залог, и (или) в список поручителей Заявителем внесены изменения, то решение о выдаче микрозайма принимается</w:t>
      </w:r>
      <w:r w:rsidR="00E00990" w:rsidRPr="00056A11">
        <w:t xml:space="preserve"> </w:t>
      </w:r>
      <w:r w:rsidR="006A5530" w:rsidRPr="00056A11">
        <w:t xml:space="preserve">Кредитным комитетом </w:t>
      </w:r>
      <w:r w:rsidR="003342C4" w:rsidRPr="00056A11">
        <w:t xml:space="preserve">Фонда </w:t>
      </w:r>
      <w:r w:rsidR="00136CED" w:rsidRPr="00056A11">
        <w:t xml:space="preserve"> заново.</w:t>
      </w:r>
    </w:p>
    <w:p w:rsidR="00136CED" w:rsidRPr="00056A11" w:rsidRDefault="00136CED" w:rsidP="00136CED">
      <w:pPr>
        <w:autoSpaceDE w:val="0"/>
        <w:jc w:val="center"/>
        <w:rPr>
          <w:b/>
        </w:rPr>
      </w:pPr>
    </w:p>
    <w:p w:rsidR="00136CED" w:rsidRPr="00056A11" w:rsidRDefault="00136CED" w:rsidP="00136CED">
      <w:pPr>
        <w:autoSpaceDE w:val="0"/>
        <w:jc w:val="center"/>
        <w:rPr>
          <w:b/>
        </w:rPr>
      </w:pPr>
      <w:r w:rsidRPr="00056A11">
        <w:rPr>
          <w:b/>
        </w:rPr>
        <w:t>4. ПЕРЕЧЕНЬ ДОКУМЕНТОВ, НЕОБХОДИМЫХ ДЛЯ ПОЛУЧЕНИЯ</w:t>
      </w:r>
    </w:p>
    <w:p w:rsidR="00136CED" w:rsidRPr="00056A11" w:rsidRDefault="00136CED" w:rsidP="00136CED">
      <w:pPr>
        <w:autoSpaceDE w:val="0"/>
        <w:jc w:val="center"/>
        <w:rPr>
          <w:b/>
        </w:rPr>
      </w:pPr>
      <w:proofErr w:type="spellStart"/>
      <w:r w:rsidRPr="00056A11">
        <w:rPr>
          <w:b/>
        </w:rPr>
        <w:t>МИКРОЗАЙМОВ</w:t>
      </w:r>
      <w:proofErr w:type="spellEnd"/>
    </w:p>
    <w:p w:rsidR="00136CED" w:rsidRPr="00056A11" w:rsidRDefault="00136CED" w:rsidP="00136CED">
      <w:pPr>
        <w:ind w:firstLine="709"/>
        <w:jc w:val="both"/>
      </w:pP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 xml:space="preserve">4.1. Для получения микрозайма Заявитель представляет в </w:t>
      </w:r>
      <w:r w:rsidR="00AA470F" w:rsidRPr="00056A11">
        <w:t xml:space="preserve">Фонд </w:t>
      </w:r>
      <w:r w:rsidRPr="00056A11">
        <w:t>следующие документы:</w:t>
      </w: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 xml:space="preserve">4.1.1 </w:t>
      </w:r>
      <w:r w:rsidRPr="00056A11">
        <w:rPr>
          <w:b/>
        </w:rPr>
        <w:t>для юридических лиц</w:t>
      </w:r>
      <w:r w:rsidRPr="00056A11">
        <w:t>:</w:t>
      </w:r>
    </w:p>
    <w:p w:rsidR="00136CED" w:rsidRPr="00056A11" w:rsidRDefault="00136CED" w:rsidP="00136CED">
      <w:pPr>
        <w:jc w:val="both"/>
      </w:pPr>
      <w:r w:rsidRPr="00056A11">
        <w:t xml:space="preserve">        - заявка на получение микрозайма;</w:t>
      </w:r>
    </w:p>
    <w:p w:rsidR="00136CED" w:rsidRPr="00056A11" w:rsidRDefault="00136CED" w:rsidP="00136CED">
      <w:pPr>
        <w:jc w:val="both"/>
      </w:pPr>
      <w:r w:rsidRPr="00056A11">
        <w:t xml:space="preserve">        </w:t>
      </w:r>
      <w:proofErr w:type="gramStart"/>
      <w:r w:rsidRPr="00056A11">
        <w:t xml:space="preserve">- заверенные печатью юридического лица и подписью руководителя копии учредительных документов: решение (протокол) о создании (учреждении) юридического лица, устав и/или учредительный договор (при его наличии), свидетельство о государственной регистрации юридического лица; </w:t>
      </w:r>
      <w:proofErr w:type="gramEnd"/>
    </w:p>
    <w:p w:rsidR="00136CED" w:rsidRPr="00056A11" w:rsidRDefault="00136CED" w:rsidP="00136CED">
      <w:pPr>
        <w:jc w:val="both"/>
      </w:pPr>
      <w:r w:rsidRPr="00056A11">
        <w:t xml:space="preserve">       - заверенные печатью юридического лица и подписью руководителя приказ о назначении руководителя, приказ о назначении главного бухгалтера, приказ  о возложении обязанностей  главного бухгалтера на руководителя (предоставляется в случае совмещения должностей);     </w:t>
      </w:r>
    </w:p>
    <w:p w:rsidR="00136CED" w:rsidRPr="00056A11" w:rsidRDefault="00136CED" w:rsidP="00136CED">
      <w:pPr>
        <w:jc w:val="both"/>
      </w:pPr>
      <w:r w:rsidRPr="00056A11">
        <w:t xml:space="preserve">      - заверенная печатью юридического лица и подписью руководителя копия свидетельства о постановке на налоговый учет;</w:t>
      </w:r>
    </w:p>
    <w:p w:rsidR="00136CED" w:rsidRPr="00056A11" w:rsidRDefault="00AA470F" w:rsidP="00136CED">
      <w:pPr>
        <w:jc w:val="both"/>
      </w:pPr>
      <w:r w:rsidRPr="00056A11">
        <w:t xml:space="preserve">      </w:t>
      </w:r>
      <w:r w:rsidR="00136CED" w:rsidRPr="00056A11">
        <w:t xml:space="preserve">- заверенные печатью юридического лица и подписью </w:t>
      </w:r>
      <w:proofErr w:type="gramStart"/>
      <w:r w:rsidR="00136CED" w:rsidRPr="00056A11">
        <w:t>руководителя копии</w:t>
      </w:r>
      <w:r w:rsidR="00535D75" w:rsidRPr="00056A11">
        <w:t xml:space="preserve"> всех страниц</w:t>
      </w:r>
      <w:r w:rsidR="00136CED" w:rsidRPr="00056A11">
        <w:t xml:space="preserve"> паспорта руководителя</w:t>
      </w:r>
      <w:proofErr w:type="gramEnd"/>
      <w:r w:rsidR="00136CED" w:rsidRPr="00056A11">
        <w:t xml:space="preserve"> и главного бухгалтера;</w:t>
      </w:r>
    </w:p>
    <w:p w:rsidR="00AA470F" w:rsidRPr="00056A11" w:rsidRDefault="00AA470F" w:rsidP="00136CED">
      <w:pPr>
        <w:jc w:val="both"/>
      </w:pPr>
      <w:r w:rsidRPr="00056A11">
        <w:t xml:space="preserve">      - копии </w:t>
      </w:r>
      <w:r w:rsidR="0075014D" w:rsidRPr="00056A11">
        <w:t xml:space="preserve">всех станиц </w:t>
      </w:r>
      <w:r w:rsidRPr="00056A11">
        <w:t>паспорта учредителей юридического лица;</w:t>
      </w:r>
    </w:p>
    <w:p w:rsidR="00136CED" w:rsidRPr="00056A11" w:rsidRDefault="00136CED" w:rsidP="00136CED">
      <w:pPr>
        <w:jc w:val="both"/>
      </w:pPr>
      <w:r w:rsidRPr="00056A11">
        <w:t xml:space="preserve">       - копии бухгалтерской и налоговой отчетности за предыдущий и текущий годы с отметкой налоговых органов (промежуточный и годовой бухгалтерский баланс с приложениями и (или) налоговые декларации);</w:t>
      </w:r>
    </w:p>
    <w:p w:rsidR="00136CED" w:rsidRPr="00056A11" w:rsidRDefault="00136CED" w:rsidP="00136CED">
      <w:pPr>
        <w:jc w:val="both"/>
      </w:pPr>
      <w:r w:rsidRPr="00056A11">
        <w:lastRenderedPageBreak/>
        <w:t xml:space="preserve">       </w:t>
      </w:r>
      <w:proofErr w:type="gramStart"/>
      <w:r w:rsidRPr="00056A11">
        <w:t xml:space="preserve">- список имущества, предлагаемого в залог с копиями документов, подтверждающих статус (личность) залогодателя, право собственности и страхование объектов залога </w:t>
      </w:r>
      <w:r w:rsidRPr="00056A11">
        <w:rPr>
          <w:i/>
        </w:rPr>
        <w:t>(в отношении транспортных средств предоставляются  копии: паспорта транспортного средства, свидетельства о государственной регистрации транспортного средства, свидетельства о страховании транспортного средства, паспорта собственника транспортного средства, фотографии залогового имущества на бумажном носителе и электронные файлы таких фотографий</w:t>
      </w:r>
      <w:r w:rsidRPr="00056A11">
        <w:t>) и (или) список поручителей и документы на</w:t>
      </w:r>
      <w:proofErr w:type="gramEnd"/>
      <w:r w:rsidRPr="00056A11">
        <w:t xml:space="preserve"> </w:t>
      </w:r>
      <w:proofErr w:type="gramStart"/>
      <w:r w:rsidRPr="00056A11">
        <w:t>поручителей (</w:t>
      </w:r>
      <w:r w:rsidRPr="00056A11">
        <w:rPr>
          <w:i/>
        </w:rPr>
        <w:t>в отношении физических лиц, работающих по найму предоставляются: копия паспорта, заверенная поручителем, копия трудовой книжки, заверенная работодателем поручителя, справка по форме 2-</w:t>
      </w:r>
      <w:proofErr w:type="spellStart"/>
      <w:r w:rsidRPr="00056A11">
        <w:rPr>
          <w:i/>
        </w:rPr>
        <w:t>НДФЛ</w:t>
      </w:r>
      <w:proofErr w:type="spellEnd"/>
      <w:r w:rsidRPr="00056A11">
        <w:rPr>
          <w:i/>
        </w:rPr>
        <w:t xml:space="preserve"> за последние 6 месяцев до даты обращения за выдачей микрозайма; в отношении юридических лиц и индивидуальных предпринимателей предоставляются документы согласно перечня определенного настоящими правилами для Заявителя</w:t>
      </w:r>
      <w:r w:rsidRPr="00056A11">
        <w:t>);</w:t>
      </w:r>
      <w:proofErr w:type="gramEnd"/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>-   справка об открытых расчетных счетах выданная налоговым органом;</w:t>
      </w:r>
    </w:p>
    <w:p w:rsidR="00136CED" w:rsidRPr="00056A11" w:rsidRDefault="00136CED" w:rsidP="00136CED">
      <w:pPr>
        <w:jc w:val="both"/>
        <w:rPr>
          <w:color w:val="000000"/>
        </w:rPr>
      </w:pPr>
      <w:r w:rsidRPr="00056A11">
        <w:rPr>
          <w:color w:val="000000"/>
        </w:rPr>
        <w:t xml:space="preserve">            - справки  об оборотах по всем действующим расчетным счетам, принадлежащим Заявителю. Справки предоставляются за предшествующие 6 месяцев до даты обращения с заявкой;  </w:t>
      </w:r>
    </w:p>
    <w:p w:rsidR="00136CED" w:rsidRPr="00056A11" w:rsidRDefault="00136CED" w:rsidP="00136CED">
      <w:pPr>
        <w:jc w:val="both"/>
        <w:rPr>
          <w:color w:val="000000"/>
        </w:rPr>
      </w:pPr>
      <w:r w:rsidRPr="00056A11">
        <w:rPr>
          <w:color w:val="000000"/>
        </w:rPr>
        <w:t xml:space="preserve">            - справка о ссудной задолженности на дату обращения с заявкой на получение микрозайма по всем  действующим ссудным счетам (выдаются банковскими учреждениями, в которых открыт ссудный счет Заявителя). В справке должна быть отражена информация: о текущей ссудной задолженности,  об отсутствии просроченной задолженности по ссудному счету либо о просроченной ссудной задолженности, если таковая имеется. В случае отсутствия ссудных счетов, Заявителем предоставляется письмо произвольной формы об отсутствии у Заявителя ссудных счетов;</w:t>
      </w:r>
    </w:p>
    <w:p w:rsidR="00136CED" w:rsidRPr="00056A11" w:rsidRDefault="00136CED" w:rsidP="00136CED">
      <w:pPr>
        <w:jc w:val="both"/>
        <w:rPr>
          <w:snapToGrid w:val="0"/>
          <w:lang w:eastAsia="ru-RU"/>
        </w:rPr>
      </w:pPr>
      <w:r w:rsidRPr="00056A11">
        <w:rPr>
          <w:snapToGrid w:val="0"/>
        </w:rPr>
        <w:t xml:space="preserve">          - справка с Инспекции </w:t>
      </w:r>
      <w:proofErr w:type="spellStart"/>
      <w:r w:rsidRPr="00056A11">
        <w:rPr>
          <w:snapToGrid w:val="0"/>
        </w:rPr>
        <w:t>ФНС</w:t>
      </w:r>
      <w:proofErr w:type="spellEnd"/>
      <w:r w:rsidR="005555C8" w:rsidRPr="00056A11">
        <w:rPr>
          <w:snapToGrid w:val="0"/>
        </w:rPr>
        <w:t xml:space="preserve"> (код по КНД 1120101)</w:t>
      </w:r>
      <w:r w:rsidRPr="00056A11">
        <w:rPr>
          <w:snapToGrid w:val="0"/>
        </w:rPr>
        <w:t xml:space="preserve"> подтверждающая отсутствие просроченной задолженности по налоговым платежам в бюджетную систему Российской Федерации, а также справки подтверждавшие отсутствие просроченной задолженности перед Пенсионным фондом Российской Федерации и Фондом социального страхования;</w:t>
      </w:r>
    </w:p>
    <w:p w:rsidR="00136CED" w:rsidRPr="00056A11" w:rsidRDefault="00136CED" w:rsidP="002B00DA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- </w:t>
      </w:r>
      <w:r w:rsidR="001A28E2" w:rsidRPr="00056A11">
        <w:rPr>
          <w:snapToGrid w:val="0"/>
          <w:lang w:eastAsia="ru-RU"/>
        </w:rPr>
        <w:t>выписка из единого государс</w:t>
      </w:r>
      <w:r w:rsidR="0074132F" w:rsidRPr="00056A11">
        <w:rPr>
          <w:snapToGrid w:val="0"/>
          <w:lang w:eastAsia="ru-RU"/>
        </w:rPr>
        <w:t>твенного реестра юридических лиц</w:t>
      </w:r>
      <w:r w:rsidR="00DA25D5" w:rsidRPr="00056A11">
        <w:rPr>
          <w:snapToGrid w:val="0"/>
          <w:lang w:eastAsia="ru-RU"/>
        </w:rPr>
        <w:t>,</w:t>
      </w:r>
      <w:r w:rsidR="002B00DA" w:rsidRPr="00056A11">
        <w:rPr>
          <w:snapToGrid w:val="0"/>
          <w:lang w:eastAsia="ru-RU"/>
        </w:rPr>
        <w:t xml:space="preserve"> которая должна быть получена</w:t>
      </w:r>
      <w:r w:rsidR="001A28E2" w:rsidRPr="00056A11">
        <w:rPr>
          <w:snapToGrid w:val="0"/>
          <w:lang w:eastAsia="ru-RU"/>
        </w:rPr>
        <w:t xml:space="preserve"> не ранее чем за тридцать дней до дня обращения</w:t>
      </w:r>
      <w:r w:rsidR="002B00DA" w:rsidRPr="00056A11">
        <w:rPr>
          <w:snapToGrid w:val="0"/>
          <w:lang w:eastAsia="ru-RU"/>
        </w:rPr>
        <w:t xml:space="preserve"> с заявкой. В</w:t>
      </w:r>
      <w:r w:rsidRPr="00056A11">
        <w:rPr>
          <w:snapToGrid w:val="0"/>
          <w:lang w:eastAsia="ru-RU"/>
        </w:rPr>
        <w:t>ыписка из единого государственного реестра юридических лиц предоставляется Заявителем в обязательном порядке, а также, Поручителем и Залогодателем, если они являются юридическими лицами или ин</w:t>
      </w:r>
      <w:r w:rsidR="00DA25D5" w:rsidRPr="00056A11">
        <w:rPr>
          <w:snapToGrid w:val="0"/>
          <w:lang w:eastAsia="ru-RU"/>
        </w:rPr>
        <w:t xml:space="preserve">дивидуальными предпринимателями. Допускается </w:t>
      </w:r>
      <w:proofErr w:type="gramStart"/>
      <w:r w:rsidR="00DA25D5" w:rsidRPr="00056A11">
        <w:rPr>
          <w:snapToGrid w:val="0"/>
          <w:lang w:eastAsia="ru-RU"/>
        </w:rPr>
        <w:t>заверение выписки</w:t>
      </w:r>
      <w:proofErr w:type="gramEnd"/>
      <w:r w:rsidR="00DA25D5" w:rsidRPr="00056A11">
        <w:rPr>
          <w:snapToGrid w:val="0"/>
          <w:lang w:eastAsia="ru-RU"/>
        </w:rPr>
        <w:t xml:space="preserve"> </w:t>
      </w:r>
      <w:r w:rsidR="00CA14D1" w:rsidRPr="00056A11">
        <w:rPr>
          <w:snapToGrid w:val="0"/>
          <w:lang w:eastAsia="ru-RU"/>
        </w:rPr>
        <w:t xml:space="preserve">из единого государственного реестра юридических лиц, </w:t>
      </w:r>
      <w:r w:rsidR="00DA25D5" w:rsidRPr="00056A11">
        <w:rPr>
          <w:snapToGrid w:val="0"/>
          <w:lang w:eastAsia="ru-RU"/>
        </w:rPr>
        <w:t>как нало</w:t>
      </w:r>
      <w:r w:rsidR="008B1154" w:rsidRPr="00056A11">
        <w:rPr>
          <w:snapToGrid w:val="0"/>
          <w:lang w:eastAsia="ru-RU"/>
        </w:rPr>
        <w:t>говым органом, так и юридическим лицом</w:t>
      </w:r>
      <w:r w:rsidR="00CA14D1" w:rsidRPr="00056A11">
        <w:rPr>
          <w:snapToGrid w:val="0"/>
          <w:lang w:eastAsia="ru-RU"/>
        </w:rPr>
        <w:t>;</w:t>
      </w:r>
    </w:p>
    <w:p w:rsidR="00C97137" w:rsidRPr="00056A11" w:rsidRDefault="00C97137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>- согласие на предоставление и получ</w:t>
      </w:r>
      <w:r w:rsidR="00882A08" w:rsidRPr="00056A11">
        <w:rPr>
          <w:snapToGrid w:val="0"/>
          <w:lang w:eastAsia="ru-RU"/>
        </w:rPr>
        <w:t xml:space="preserve">ение информации в </w:t>
      </w:r>
      <w:r w:rsidR="00234A2C" w:rsidRPr="00056A11">
        <w:rPr>
          <w:snapToGrid w:val="0"/>
          <w:lang w:eastAsia="ru-RU"/>
        </w:rPr>
        <w:t>бюро кредитных историй</w:t>
      </w:r>
      <w:r w:rsidRPr="00056A11">
        <w:rPr>
          <w:snapToGrid w:val="0"/>
          <w:lang w:eastAsia="ru-RU"/>
        </w:rPr>
        <w:t xml:space="preserve"> (Заемщика, поручителя);</w:t>
      </w:r>
    </w:p>
    <w:p w:rsidR="00C97137" w:rsidRPr="00056A11" w:rsidRDefault="00C97137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>- согласие на обработку персональных данных (Заемщика, главного бухгалтера Заемщика, поручителя, залогодателя</w:t>
      </w:r>
      <w:r w:rsidR="00604F17" w:rsidRPr="00056A11">
        <w:rPr>
          <w:snapToGrid w:val="0"/>
          <w:lang w:eastAsia="ru-RU"/>
        </w:rPr>
        <w:t>);</w:t>
      </w:r>
    </w:p>
    <w:p w:rsidR="00604F17" w:rsidRPr="00056A11" w:rsidRDefault="00604F17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>- анкета клиента юридического лица;</w:t>
      </w:r>
    </w:p>
    <w:p w:rsidR="008F62D8" w:rsidRPr="00056A11" w:rsidRDefault="00BE087C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- </w:t>
      </w:r>
      <w:r w:rsidR="008F62D8" w:rsidRPr="00056A11">
        <w:rPr>
          <w:snapToGrid w:val="0"/>
          <w:lang w:eastAsia="ru-RU"/>
        </w:rPr>
        <w:t xml:space="preserve">анкета </w:t>
      </w:r>
      <w:r w:rsidR="0080573E" w:rsidRPr="00056A11">
        <w:rPr>
          <w:snapToGrid w:val="0"/>
          <w:lang w:eastAsia="ru-RU"/>
        </w:rPr>
        <w:t>выгодоприобретателя</w:t>
      </w:r>
      <w:r w:rsidR="008F62D8" w:rsidRPr="00056A11">
        <w:rPr>
          <w:snapToGrid w:val="0"/>
          <w:lang w:eastAsia="ru-RU"/>
        </w:rPr>
        <w:t xml:space="preserve"> (физического лица</w:t>
      </w:r>
      <w:r w:rsidR="00796E7C" w:rsidRPr="00056A11">
        <w:rPr>
          <w:snapToGrid w:val="0"/>
          <w:lang w:eastAsia="ru-RU"/>
        </w:rPr>
        <w:t xml:space="preserve"> и/или</w:t>
      </w:r>
      <w:r w:rsidR="0080573E" w:rsidRPr="00056A11">
        <w:rPr>
          <w:snapToGrid w:val="0"/>
          <w:lang w:eastAsia="ru-RU"/>
        </w:rPr>
        <w:t xml:space="preserve"> юридического лица, индивидуальног</w:t>
      </w:r>
      <w:r w:rsidR="002B5501" w:rsidRPr="00056A11">
        <w:rPr>
          <w:snapToGrid w:val="0"/>
          <w:lang w:eastAsia="ru-RU"/>
        </w:rPr>
        <w:t>о предпр</w:t>
      </w:r>
      <w:r w:rsidRPr="00056A11">
        <w:rPr>
          <w:snapToGrid w:val="0"/>
          <w:lang w:eastAsia="ru-RU"/>
        </w:rPr>
        <w:t>инимателя) в случае его наличия;</w:t>
      </w:r>
    </w:p>
    <w:p w:rsidR="00BE087C" w:rsidRPr="00056A11" w:rsidRDefault="00BE087C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- анкета </w:t>
      </w:r>
      <w:proofErr w:type="spellStart"/>
      <w:r w:rsidRPr="00056A11">
        <w:rPr>
          <w:snapToGrid w:val="0"/>
          <w:lang w:eastAsia="ru-RU"/>
        </w:rPr>
        <w:t>бенефициарного</w:t>
      </w:r>
      <w:proofErr w:type="spellEnd"/>
      <w:r w:rsidRPr="00056A11">
        <w:rPr>
          <w:snapToGrid w:val="0"/>
          <w:lang w:eastAsia="ru-RU"/>
        </w:rPr>
        <w:t xml:space="preserve"> владельца (физического лица и/или юридического лица, индивидуального предпринимателя) в случае его наличия.</w:t>
      </w: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napToGrid w:val="0"/>
          <w:sz w:val="28"/>
          <w:szCs w:val="28"/>
          <w:lang w:eastAsia="ru-RU"/>
        </w:rPr>
      </w:pPr>
      <w:r w:rsidRPr="00056A11">
        <w:t xml:space="preserve">4.1.2. </w:t>
      </w:r>
      <w:r w:rsidRPr="00056A11">
        <w:rPr>
          <w:b/>
        </w:rPr>
        <w:t>для индивидуальных предпринимателей</w:t>
      </w:r>
      <w:r w:rsidRPr="00056A11">
        <w:t>:</w:t>
      </w:r>
    </w:p>
    <w:p w:rsidR="00136CED" w:rsidRPr="00056A11" w:rsidRDefault="00136CED" w:rsidP="00136CED">
      <w:pPr>
        <w:ind w:firstLine="709"/>
        <w:jc w:val="both"/>
      </w:pPr>
      <w:r w:rsidRPr="00056A11">
        <w:t>- заявка на получение микрозайма;</w:t>
      </w:r>
    </w:p>
    <w:p w:rsidR="00136CED" w:rsidRPr="00056A11" w:rsidRDefault="00136CED" w:rsidP="00136CED">
      <w:pPr>
        <w:ind w:firstLine="709"/>
        <w:jc w:val="both"/>
      </w:pPr>
      <w:r w:rsidRPr="00056A11">
        <w:t>- заверенная индивидуальным предпринимателем копия свидетельства о  внесении в единый государственный реестр индивидуальных предпринимателей записи об индивидуальном предпринимателе для физических лиц;</w:t>
      </w:r>
    </w:p>
    <w:p w:rsidR="00136CED" w:rsidRPr="00056A11" w:rsidRDefault="00136CED" w:rsidP="00136CED">
      <w:pPr>
        <w:ind w:firstLine="709"/>
        <w:jc w:val="both"/>
      </w:pPr>
      <w:r w:rsidRPr="00056A11">
        <w:t>-  заверенная индивидуальным предпринимателем копия свидетельства о постановке на налоговый учет;</w:t>
      </w:r>
    </w:p>
    <w:p w:rsidR="00136CED" w:rsidRPr="00056A11" w:rsidRDefault="00136CED" w:rsidP="00136CED">
      <w:pPr>
        <w:ind w:firstLine="709"/>
        <w:jc w:val="both"/>
      </w:pPr>
      <w:r w:rsidRPr="00056A11">
        <w:lastRenderedPageBreak/>
        <w:t>-  заверенная индивидуальным предпринимателем копия</w:t>
      </w:r>
      <w:r w:rsidR="005555C8" w:rsidRPr="00056A11">
        <w:t xml:space="preserve"> всех страниц</w:t>
      </w:r>
      <w:r w:rsidRPr="00056A11">
        <w:t xml:space="preserve"> паспорта индивидуального предпринимателя</w:t>
      </w:r>
      <w:r w:rsidR="00234A2C" w:rsidRPr="00056A11">
        <w:t xml:space="preserve"> и главного бухгалтера</w:t>
      </w:r>
      <w:r w:rsidRPr="00056A11">
        <w:t>;</w:t>
      </w:r>
    </w:p>
    <w:p w:rsidR="00136CED" w:rsidRPr="00056A11" w:rsidRDefault="00136CED" w:rsidP="00136CED">
      <w:pPr>
        <w:ind w:firstLine="709"/>
        <w:jc w:val="both"/>
      </w:pPr>
      <w:r w:rsidRPr="00056A11">
        <w:t>- копии бухгалтерской и налоговой отчетности за предыдущий и текущий годы с отметкой налоговых органов (промежуточный и годовой бухгалтерский баланс с приложениями и (или) налоговые декларации);</w:t>
      </w:r>
    </w:p>
    <w:p w:rsidR="00136CED" w:rsidRPr="00056A11" w:rsidRDefault="00136CED" w:rsidP="00136CED">
      <w:pPr>
        <w:jc w:val="both"/>
        <w:rPr>
          <w:i/>
        </w:rPr>
      </w:pPr>
      <w:r w:rsidRPr="00056A11">
        <w:t xml:space="preserve">           </w:t>
      </w:r>
      <w:proofErr w:type="gramStart"/>
      <w:r w:rsidRPr="00056A11">
        <w:t>- список имущества, предлагаемого в залог с копиями документов, подтверждающих статус (личность) залогодателя, право собственности и страхование объектов залога</w:t>
      </w:r>
      <w:r w:rsidRPr="00056A11">
        <w:rPr>
          <w:i/>
        </w:rPr>
        <w:t xml:space="preserve"> (в отношении транспортных средств предоставляются  копии: паспорта транспортного средства, свидетельства о государственной регистрации транспортного средства, свидетельства о страховании транспортного средства, паспорта собственника транспортного средства, фотографии залогового имущества на бумажном носителе и электронные файлы таких фотографий) и (или) список поручителей и документы на</w:t>
      </w:r>
      <w:proofErr w:type="gramEnd"/>
      <w:r w:rsidRPr="00056A11">
        <w:rPr>
          <w:i/>
        </w:rPr>
        <w:t xml:space="preserve"> </w:t>
      </w:r>
      <w:proofErr w:type="gramStart"/>
      <w:r w:rsidRPr="00056A11">
        <w:rPr>
          <w:i/>
        </w:rPr>
        <w:t>поручителей (в отношении физических лиц, работающих по найму предоставляются: копия паспорта, заверенная поручителем, копия трудовой книжки, заверенная работодателем поручителя, справка по форме 2-</w:t>
      </w:r>
      <w:proofErr w:type="spellStart"/>
      <w:r w:rsidRPr="00056A11">
        <w:rPr>
          <w:i/>
        </w:rPr>
        <w:t>НДФЛ</w:t>
      </w:r>
      <w:proofErr w:type="spellEnd"/>
      <w:r w:rsidRPr="00056A11">
        <w:rPr>
          <w:i/>
        </w:rPr>
        <w:t xml:space="preserve"> за последние 6 месяцев до даты обращения за выдачей микрозайма; в отношении юридических лиц и индивидуальных предпринимателей предоставляются документы согласно перечня определенного настоящими правилами для Заявителя);</w:t>
      </w:r>
      <w:proofErr w:type="gramEnd"/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         - справка об открытых расчетных счетах выданная налоговым органом;</w:t>
      </w: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rPr>
          <w:color w:val="000000"/>
        </w:rPr>
        <w:t xml:space="preserve">         </w:t>
      </w:r>
      <w:r w:rsidRPr="00056A11">
        <w:rPr>
          <w:snapToGrid w:val="0"/>
          <w:lang w:eastAsia="ru-RU"/>
        </w:rPr>
        <w:t xml:space="preserve">- справки  об оборотах по всем действующим расчетным счетам, принадлежащим Заявителю. Справки предоставляются за предшествующие 6 месяцев до даты обращения с заявкой;  </w:t>
      </w:r>
    </w:p>
    <w:p w:rsidR="00136CED" w:rsidRPr="00056A11" w:rsidRDefault="00136CED" w:rsidP="00136CE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         - справка о ссудной задолженности на дату обращения с заявкой на получение микрозайма по всем  действующим ссудным счетам (выдаются банковскими учреждениями, в которых открыт ссудный счет Заявителя). В справке должна быть отражена информация: о текущей ссудной задолженности,  об отсутствии просроченной задолженности по ссудному счету либо о просроченной ссудной задолженности, если таковая имеется.</w:t>
      </w:r>
      <w:r w:rsidRPr="00056A11">
        <w:t xml:space="preserve"> </w:t>
      </w:r>
      <w:r w:rsidRPr="00056A11">
        <w:rPr>
          <w:snapToGrid w:val="0"/>
          <w:lang w:eastAsia="ru-RU"/>
        </w:rPr>
        <w:t>В случае отсутствия ссудных счетов, Заявителем предоставляется письмо произвольной формы об отсутствии у Заявителя ссудных счетов;</w:t>
      </w:r>
    </w:p>
    <w:p w:rsidR="00136CED" w:rsidRPr="00056A11" w:rsidRDefault="00136CED" w:rsidP="00136CED">
      <w:pPr>
        <w:jc w:val="both"/>
        <w:rPr>
          <w:snapToGrid w:val="0"/>
          <w:lang w:eastAsia="ru-RU"/>
        </w:rPr>
      </w:pPr>
      <w:r w:rsidRPr="00056A11">
        <w:rPr>
          <w:snapToGrid w:val="0"/>
        </w:rPr>
        <w:t xml:space="preserve">         - справка с Инспекции </w:t>
      </w:r>
      <w:proofErr w:type="spellStart"/>
      <w:r w:rsidRPr="00056A11">
        <w:rPr>
          <w:snapToGrid w:val="0"/>
        </w:rPr>
        <w:t>ФНС</w:t>
      </w:r>
      <w:proofErr w:type="spellEnd"/>
      <w:r w:rsidR="005555C8" w:rsidRPr="00056A11">
        <w:rPr>
          <w:snapToGrid w:val="0"/>
        </w:rPr>
        <w:t xml:space="preserve"> (код по КНД 1120101)</w:t>
      </w:r>
      <w:r w:rsidRPr="00056A11">
        <w:rPr>
          <w:snapToGrid w:val="0"/>
        </w:rPr>
        <w:t xml:space="preserve"> подтверждающая отсутствие просроченной задолженности по налоговым платежам в бюджетную систему Российской Федерации, а также справки подтверждавшие отсутствие просроченной задолженности перед Пенсионным фондом Российской Федерации и Фондом социального страхования;</w:t>
      </w:r>
    </w:p>
    <w:p w:rsidR="009E2D29" w:rsidRPr="00056A11" w:rsidRDefault="009E2D29" w:rsidP="00C97137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         - выписка из единого государственного реестра индивидуальных предпринимателей, которая должна быть получена не ранее чем за тридцать дней до дня обращения с заявкой. Выписка из единого государственного реестра индивидуальных предпринимателей предоставляется Заявителем в обязательном порядке, а также, Поручителем и Залогодателем, если они являются юридическими лицами или индивидуальными предпринимателями. Допускается </w:t>
      </w:r>
      <w:proofErr w:type="gramStart"/>
      <w:r w:rsidRPr="00056A11">
        <w:rPr>
          <w:snapToGrid w:val="0"/>
          <w:lang w:eastAsia="ru-RU"/>
        </w:rPr>
        <w:t>заверение выписки</w:t>
      </w:r>
      <w:proofErr w:type="gramEnd"/>
      <w:r w:rsidRPr="00056A11">
        <w:rPr>
          <w:snapToGrid w:val="0"/>
          <w:lang w:eastAsia="ru-RU"/>
        </w:rPr>
        <w:t xml:space="preserve"> из единого государственного реестра индивидуальных предпринимателей, как налоговым органом, так и индивидуальным предпринимателем;</w:t>
      </w:r>
    </w:p>
    <w:p w:rsidR="00C97137" w:rsidRPr="00056A11" w:rsidRDefault="00C97137" w:rsidP="00C97137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       - согласие на предостав</w:t>
      </w:r>
      <w:r w:rsidR="00234A2C" w:rsidRPr="00056A11">
        <w:rPr>
          <w:snapToGrid w:val="0"/>
          <w:lang w:eastAsia="ru-RU"/>
        </w:rPr>
        <w:t>ление и получение информации в бюро кредитных историй</w:t>
      </w:r>
      <w:r w:rsidRPr="00056A11">
        <w:rPr>
          <w:snapToGrid w:val="0"/>
          <w:lang w:eastAsia="ru-RU"/>
        </w:rPr>
        <w:t xml:space="preserve"> (Заемщика, поручителя);</w:t>
      </w:r>
    </w:p>
    <w:p w:rsidR="00C97137" w:rsidRPr="00056A11" w:rsidRDefault="00C97137" w:rsidP="00C97137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       - согласие на обработку персональных данных (Заемщика, главного бухгалтера Заемщика, поручителя, залогодателя).</w:t>
      </w:r>
    </w:p>
    <w:p w:rsidR="009E2D29" w:rsidRPr="00056A11" w:rsidRDefault="00234A2C" w:rsidP="00234A2C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       </w:t>
      </w:r>
      <w:r w:rsidR="009E2D29" w:rsidRPr="00056A11">
        <w:rPr>
          <w:snapToGrid w:val="0"/>
          <w:lang w:eastAsia="ru-RU"/>
        </w:rPr>
        <w:t xml:space="preserve">- </w:t>
      </w:r>
      <w:r w:rsidRPr="00056A11">
        <w:rPr>
          <w:snapToGrid w:val="0"/>
          <w:lang w:eastAsia="ru-RU"/>
        </w:rPr>
        <w:t>анкета клиента индивидуального предпринимателя</w:t>
      </w:r>
      <w:r w:rsidR="009E2D29" w:rsidRPr="00056A11">
        <w:rPr>
          <w:snapToGrid w:val="0"/>
          <w:lang w:eastAsia="ru-RU"/>
        </w:rPr>
        <w:t>;</w:t>
      </w:r>
    </w:p>
    <w:p w:rsidR="009E2D29" w:rsidRPr="00056A11" w:rsidRDefault="00234A2C" w:rsidP="00234A2C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       </w:t>
      </w:r>
      <w:r w:rsidR="009E2D29" w:rsidRPr="00056A11">
        <w:rPr>
          <w:snapToGrid w:val="0"/>
          <w:lang w:eastAsia="ru-RU"/>
        </w:rPr>
        <w:t>- анкета выгодоприобретателя (физического лица и/или юридического лица, индивидуального предпр</w:t>
      </w:r>
      <w:r w:rsidR="00BE087C" w:rsidRPr="00056A11">
        <w:rPr>
          <w:snapToGrid w:val="0"/>
          <w:lang w:eastAsia="ru-RU"/>
        </w:rPr>
        <w:t>инимателя) в случае его наличия;</w:t>
      </w:r>
    </w:p>
    <w:p w:rsidR="00BE087C" w:rsidRPr="00056A11" w:rsidRDefault="00BE087C" w:rsidP="00234A2C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       -  анкета </w:t>
      </w:r>
      <w:proofErr w:type="spellStart"/>
      <w:r w:rsidRPr="00056A11">
        <w:rPr>
          <w:snapToGrid w:val="0"/>
          <w:lang w:eastAsia="ru-RU"/>
        </w:rPr>
        <w:t>бенефициарного</w:t>
      </w:r>
      <w:proofErr w:type="spellEnd"/>
      <w:r w:rsidRPr="00056A11">
        <w:rPr>
          <w:snapToGrid w:val="0"/>
          <w:lang w:eastAsia="ru-RU"/>
        </w:rPr>
        <w:t xml:space="preserve"> владельца (физического лица и/или юридического лица, индивидуального предпринимателя) в случае его наличия.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b/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           </w:t>
      </w:r>
      <w:r w:rsidRPr="00056A11">
        <w:rPr>
          <w:b/>
          <w:snapToGrid w:val="0"/>
          <w:lang w:eastAsia="ru-RU"/>
        </w:rPr>
        <w:t xml:space="preserve">4.1.3. </w:t>
      </w:r>
      <w:r w:rsidRPr="00056A11">
        <w:rPr>
          <w:b/>
        </w:rPr>
        <w:t xml:space="preserve">В отношении дополнительных поручителей - физических лиц предоставляются: 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056A11">
        <w:lastRenderedPageBreak/>
        <w:t xml:space="preserve">       - копия паспорта, заверенная поручителем, копия трудовой книжки (при наличии), заверенная работодателем поручителя, справка по форме 2-</w:t>
      </w:r>
      <w:proofErr w:type="spellStart"/>
      <w:r w:rsidRPr="00056A11">
        <w:t>НДФЛ</w:t>
      </w:r>
      <w:proofErr w:type="spellEnd"/>
      <w:r w:rsidRPr="00056A11">
        <w:t xml:space="preserve"> за последние 6 месяцев до даты обращения за выдачей микрозайма (при осуществлении поручителем трудовой деятельности) и/или иной документ  подтверждающий доходы физического лица; 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056A11">
        <w:t xml:space="preserve">         В отношении дополнительных поручителей - юридических лиц предоставляются: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056A11">
        <w:t xml:space="preserve">        </w:t>
      </w:r>
      <w:proofErr w:type="gramStart"/>
      <w:r w:rsidRPr="00056A11">
        <w:t xml:space="preserve">- заверенные печатью юридического лица и подписью руководителя копии учредительных документов: решение (протокол) о создании (учреждении) юридического лица, устав и/или учредительный договор (при его наличии), свидетельство о государственной регистрации юридического лица; </w:t>
      </w:r>
      <w:proofErr w:type="gramEnd"/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056A11">
        <w:t xml:space="preserve">       - заверенные печатью юридического лица и подписью руководителя приказ о назначении руководителя, приказ о назначении главного бухгалтера, приказ  о возложении обязанностей  главного бухгалтера на руководителя (предоставляется в случае совмещения должностей);     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056A11">
        <w:t xml:space="preserve">      - заверенная печатью юридического лица и подписью руководителя копия свидетельства о постановке на налоговый учет;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056A11">
        <w:t xml:space="preserve">      - заверенные печатью юридического лица и подписью </w:t>
      </w:r>
      <w:proofErr w:type="gramStart"/>
      <w:r w:rsidRPr="00056A11">
        <w:t>руководителя копии всех страниц паспорта руководителя</w:t>
      </w:r>
      <w:proofErr w:type="gramEnd"/>
      <w:r w:rsidRPr="00056A11">
        <w:t xml:space="preserve"> и главного бухгалтера;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056A11">
        <w:t xml:space="preserve">      - копии всех станиц паспорта учредителей юридического лица;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056A11">
        <w:t xml:space="preserve">      - справка об открытых расчетных счетах выданная налоговым органом;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t xml:space="preserve">      </w:t>
      </w:r>
      <w:r w:rsidRPr="00056A11">
        <w:rPr>
          <w:snapToGrid w:val="0"/>
          <w:lang w:eastAsia="ru-RU"/>
        </w:rPr>
        <w:t>- выписка из единого государственного реестра юридических лиц, которая должна быть получена не ранее чем за тридцать дней до дня обращения Заявителя с заявкой;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      -   согласие на предоставление и получение информации в бюро кредитных историй;  </w:t>
      </w:r>
    </w:p>
    <w:p w:rsidR="003C796D" w:rsidRPr="00056A11" w:rsidRDefault="003C796D" w:rsidP="003C796D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ru-RU"/>
        </w:rPr>
      </w:pPr>
      <w:r w:rsidRPr="00056A11">
        <w:rPr>
          <w:snapToGrid w:val="0"/>
          <w:lang w:eastAsia="ru-RU"/>
        </w:rPr>
        <w:t xml:space="preserve">      - согласие на обработку персональных данных (поручителя, главного бухгалтера поручителя). </w:t>
      </w:r>
    </w:p>
    <w:p w:rsidR="00136CED" w:rsidRPr="00056A11" w:rsidRDefault="00136CED" w:rsidP="00234A2C">
      <w:pPr>
        <w:autoSpaceDE w:val="0"/>
        <w:rPr>
          <w:b/>
        </w:rPr>
      </w:pPr>
    </w:p>
    <w:p w:rsidR="00136CED" w:rsidRPr="00056A11" w:rsidRDefault="00136CED" w:rsidP="00136CED">
      <w:pPr>
        <w:autoSpaceDE w:val="0"/>
        <w:jc w:val="center"/>
        <w:rPr>
          <w:b/>
        </w:rPr>
      </w:pPr>
      <w:r w:rsidRPr="00056A11">
        <w:rPr>
          <w:b/>
        </w:rPr>
        <w:t>5. ОСНОВАНИЯ ОТКАЗА В ПРЕДОСТАВЛЕНИИ МИКРОЗАЙМА</w:t>
      </w:r>
    </w:p>
    <w:p w:rsidR="00136CED" w:rsidRPr="00056A11" w:rsidRDefault="00136CED" w:rsidP="00136CED">
      <w:pPr>
        <w:ind w:firstLine="709"/>
        <w:jc w:val="both"/>
      </w:pPr>
    </w:p>
    <w:p w:rsidR="00136CED" w:rsidRPr="00056A11" w:rsidRDefault="00136CED" w:rsidP="00136CED">
      <w:pPr>
        <w:tabs>
          <w:tab w:val="left" w:pos="0"/>
          <w:tab w:val="left" w:pos="1418"/>
        </w:tabs>
        <w:ind w:firstLine="709"/>
        <w:jc w:val="both"/>
      </w:pPr>
      <w:r w:rsidRPr="00056A11">
        <w:t xml:space="preserve">5.1. </w:t>
      </w:r>
      <w:proofErr w:type="spellStart"/>
      <w:r w:rsidRPr="00056A11">
        <w:t>Микрозаймы</w:t>
      </w:r>
      <w:proofErr w:type="spellEnd"/>
      <w:r w:rsidRPr="00056A11">
        <w:t xml:space="preserve"> не предоставляются субъектам малого и среднего предпринимательства:</w:t>
      </w:r>
    </w:p>
    <w:p w:rsidR="00136CED" w:rsidRPr="00056A11" w:rsidRDefault="00136CED" w:rsidP="00136CED">
      <w:pPr>
        <w:tabs>
          <w:tab w:val="left" w:pos="0"/>
          <w:tab w:val="left" w:pos="1418"/>
        </w:tabs>
        <w:ind w:firstLine="709"/>
        <w:jc w:val="both"/>
      </w:pPr>
      <w:r w:rsidRPr="00056A11">
        <w:t xml:space="preserve"> </w:t>
      </w:r>
      <w:proofErr w:type="gramStart"/>
      <w:r w:rsidRPr="00056A11">
        <w:t>-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136CED" w:rsidRPr="00056A11" w:rsidRDefault="00136CED" w:rsidP="00136CED">
      <w:pPr>
        <w:tabs>
          <w:tab w:val="left" w:pos="0"/>
          <w:tab w:val="left" w:pos="1418"/>
        </w:tabs>
        <w:ind w:firstLine="709"/>
        <w:jc w:val="both"/>
      </w:pPr>
      <w:proofErr w:type="gramStart"/>
      <w:r w:rsidRPr="00056A11">
        <w:t>- являющимся участниками соглашений о разделе продукции;</w:t>
      </w:r>
      <w:proofErr w:type="gramEnd"/>
    </w:p>
    <w:p w:rsidR="00136CED" w:rsidRPr="00056A11" w:rsidRDefault="00136CED" w:rsidP="00136CED">
      <w:pPr>
        <w:tabs>
          <w:tab w:val="left" w:pos="0"/>
          <w:tab w:val="left" w:pos="1418"/>
        </w:tabs>
        <w:ind w:firstLine="709"/>
        <w:jc w:val="both"/>
      </w:pPr>
      <w:r w:rsidRPr="00056A11">
        <w:t>-</w:t>
      </w:r>
      <w:proofErr w:type="gramStart"/>
      <w:r w:rsidRPr="00056A11">
        <w:t>осуществляющим</w:t>
      </w:r>
      <w:proofErr w:type="gramEnd"/>
      <w:r w:rsidRPr="00056A11">
        <w:t xml:space="preserve"> предпринимательскую деятельность в сфере игорного бизнеса;</w:t>
      </w:r>
    </w:p>
    <w:p w:rsidR="00136CED" w:rsidRPr="00056A11" w:rsidRDefault="00136CED" w:rsidP="00136CED">
      <w:pPr>
        <w:tabs>
          <w:tab w:val="left" w:pos="0"/>
          <w:tab w:val="left" w:pos="1418"/>
        </w:tabs>
        <w:ind w:firstLine="709"/>
        <w:jc w:val="both"/>
      </w:pPr>
      <w:r w:rsidRPr="00056A11">
        <w:t>-</w:t>
      </w:r>
      <w:proofErr w:type="gramStart"/>
      <w:r w:rsidRPr="00056A11">
        <w:t>осуществляющим</w:t>
      </w:r>
      <w:proofErr w:type="gramEnd"/>
      <w:r w:rsidRPr="00056A11">
        <w:t xml:space="preserve"> операции с недвижимостью  в качестве  основного вида экономической деятельности;</w:t>
      </w:r>
    </w:p>
    <w:p w:rsidR="00136CED" w:rsidRPr="00056A11" w:rsidRDefault="00136CED" w:rsidP="00136CED">
      <w:pPr>
        <w:tabs>
          <w:tab w:val="left" w:pos="0"/>
          <w:tab w:val="left" w:pos="1418"/>
        </w:tabs>
        <w:ind w:firstLine="709"/>
        <w:jc w:val="both"/>
      </w:pPr>
      <w:proofErr w:type="gramStart"/>
      <w:r w:rsidRPr="00056A11">
        <w:t>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  <w:proofErr w:type="gramEnd"/>
    </w:p>
    <w:p w:rsidR="00136CED" w:rsidRPr="00056A11" w:rsidRDefault="00136CED" w:rsidP="00136CED">
      <w:pPr>
        <w:autoSpaceDE w:val="0"/>
        <w:jc w:val="both"/>
      </w:pPr>
      <w:r w:rsidRPr="00056A11">
        <w:t xml:space="preserve">        5.2. В предоставлении микрозайма должно быть отказано при наличии любого из следующих оснований:</w:t>
      </w: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 xml:space="preserve">-  Заявитель не является субъектом малого и среднего предпринимательства;  </w:t>
      </w: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>- Заявитель не зарегистрирован и (или) не осуществляет свою деятельность на территории Республики Мордовия;</w:t>
      </w:r>
    </w:p>
    <w:p w:rsidR="00136CED" w:rsidRPr="00056A11" w:rsidRDefault="005555C8" w:rsidP="00136CED">
      <w:pPr>
        <w:autoSpaceDE w:val="0"/>
        <w:ind w:firstLine="540"/>
        <w:jc w:val="both"/>
      </w:pPr>
      <w:r w:rsidRPr="00056A11">
        <w:t xml:space="preserve">- </w:t>
      </w:r>
      <w:r w:rsidR="00136CED" w:rsidRPr="00056A11">
        <w:t>предоставлен неполный пакет документов, определенный настоящими Правилами, или представлены недостоверные сведения и документы;</w:t>
      </w:r>
    </w:p>
    <w:p w:rsidR="00136CED" w:rsidRPr="00056A11" w:rsidRDefault="00136CED" w:rsidP="00136CED">
      <w:pPr>
        <w:autoSpaceDE w:val="0"/>
        <w:ind w:firstLine="540"/>
        <w:jc w:val="both"/>
      </w:pPr>
      <w:r w:rsidRPr="00056A11">
        <w:t xml:space="preserve">-   Заявителем не соблюдены условия предоставления </w:t>
      </w:r>
      <w:proofErr w:type="spellStart"/>
      <w:r w:rsidRPr="00056A11">
        <w:t>микрозаймов</w:t>
      </w:r>
      <w:proofErr w:type="spellEnd"/>
      <w:r w:rsidRPr="00056A11">
        <w:t>;</w:t>
      </w:r>
    </w:p>
    <w:p w:rsidR="00136CED" w:rsidRPr="00056A11" w:rsidRDefault="00136CED" w:rsidP="00136CED">
      <w:pPr>
        <w:jc w:val="both"/>
      </w:pPr>
      <w:r w:rsidRPr="00056A11">
        <w:t xml:space="preserve">         - Заявитель находится в стадии ликвидации или банкротства в соответствие с законодательством Российской Федерации;</w:t>
      </w:r>
    </w:p>
    <w:p w:rsidR="00136CED" w:rsidRPr="00056A11" w:rsidRDefault="00136CED" w:rsidP="00136CED">
      <w:pPr>
        <w:jc w:val="both"/>
      </w:pPr>
      <w:r w:rsidRPr="00056A11">
        <w:t xml:space="preserve">         -  Заявитель не имеет возможности надлежащим образом обеспечить обязательства по возврату микрозайма, путем предоставления залога и/или поручительства;</w:t>
      </w:r>
    </w:p>
    <w:p w:rsidR="00136CED" w:rsidRPr="00056A11" w:rsidRDefault="00136CED" w:rsidP="00136CED">
      <w:pPr>
        <w:jc w:val="both"/>
      </w:pPr>
      <w:r w:rsidRPr="00056A11">
        <w:lastRenderedPageBreak/>
        <w:t xml:space="preserve">         - платежеспособность Заявителя или предоставленное обеспечение исполнения обязательств не отвечают установленным настоящими правилами требованиям;</w:t>
      </w:r>
    </w:p>
    <w:p w:rsidR="00136CED" w:rsidRPr="00056A11" w:rsidRDefault="00136CED" w:rsidP="00136CED">
      <w:pPr>
        <w:jc w:val="both"/>
      </w:pPr>
      <w:r w:rsidRPr="00056A11">
        <w:t xml:space="preserve">         -   Заявителем в полном объеме не исполнены все обязательства по  ранее </w:t>
      </w:r>
      <w:proofErr w:type="gramStart"/>
      <w:r w:rsidRPr="00056A11">
        <w:t>выданному</w:t>
      </w:r>
      <w:proofErr w:type="gramEnd"/>
      <w:r w:rsidRPr="00056A11">
        <w:t xml:space="preserve">  мик</w:t>
      </w:r>
      <w:r w:rsidR="00274284" w:rsidRPr="00056A11">
        <w:t>розайму (в том числе не погашены</w:t>
      </w:r>
      <w:r w:rsidRPr="00056A11">
        <w:t>: сумма выданного микрозайма, проценты за пользованием микрозаймом, неустойка);</w:t>
      </w:r>
    </w:p>
    <w:p w:rsidR="00136CED" w:rsidRPr="00056A11" w:rsidRDefault="001818A7" w:rsidP="00136CED">
      <w:pPr>
        <w:jc w:val="both"/>
      </w:pPr>
      <w:r w:rsidRPr="00056A11">
        <w:t xml:space="preserve">       </w:t>
      </w:r>
      <w:r w:rsidR="00136CED" w:rsidRPr="00056A11">
        <w:t xml:space="preserve"> - при наличии иных обстоятельств, свидетельствующих о невозможности своевременного возврата микрозайма, достаточности обеспечения и т.д. </w:t>
      </w:r>
    </w:p>
    <w:p w:rsidR="00136CED" w:rsidRPr="00056A11" w:rsidRDefault="00136CED" w:rsidP="00136CED">
      <w:pPr>
        <w:jc w:val="both"/>
        <w:rPr>
          <w:b/>
        </w:rPr>
      </w:pPr>
    </w:p>
    <w:p w:rsidR="00136CED" w:rsidRPr="00056A11" w:rsidRDefault="00136CED" w:rsidP="00136CED">
      <w:pPr>
        <w:ind w:firstLine="720"/>
        <w:jc w:val="center"/>
        <w:rPr>
          <w:b/>
        </w:rPr>
      </w:pPr>
      <w:r w:rsidRPr="00056A11">
        <w:rPr>
          <w:b/>
        </w:rPr>
        <w:t>6. ПОРЯДОК ЗАКЛЮЧЕНИЯ ДОГОВОРА МИКРОЗАЙМА И ПОРЯДОК ПРЕДОСТАВЛЕНИЯ ЗАЕМЩИКУ ГРАФИКА ПЛАТЕЖЕЙ</w:t>
      </w:r>
    </w:p>
    <w:p w:rsidR="00136CED" w:rsidRPr="00056A11" w:rsidRDefault="00136CED" w:rsidP="00136CED">
      <w:pPr>
        <w:jc w:val="center"/>
        <w:rPr>
          <w:b/>
        </w:rPr>
      </w:pPr>
    </w:p>
    <w:p w:rsidR="00136CED" w:rsidRPr="00056A11" w:rsidRDefault="00136CED" w:rsidP="00136CED">
      <w:pPr>
        <w:jc w:val="both"/>
      </w:pPr>
      <w:r w:rsidRPr="00056A11">
        <w:t xml:space="preserve">        6.1. В случае принятия решения о предоставлении микрозайма </w:t>
      </w:r>
      <w:r w:rsidR="00E12A7E" w:rsidRPr="00056A11">
        <w:t xml:space="preserve">между Фондом и Заемщиком </w:t>
      </w:r>
      <w:r w:rsidRPr="00056A11">
        <w:t xml:space="preserve">оформляется договор микрозайма по </w:t>
      </w:r>
      <w:r w:rsidR="00E12A7E" w:rsidRPr="00056A11">
        <w:t xml:space="preserve">типовой </w:t>
      </w:r>
      <w:r w:rsidRPr="00056A11">
        <w:t>форме</w:t>
      </w:r>
      <w:r w:rsidR="00E12A7E" w:rsidRPr="00056A11">
        <w:t xml:space="preserve"> Фонда</w:t>
      </w:r>
      <w:r w:rsidR="00FF02BF" w:rsidRPr="00056A11">
        <w:t>.</w:t>
      </w:r>
      <w:r w:rsidRPr="00056A11">
        <w:t xml:space="preserve"> </w:t>
      </w:r>
      <w:r w:rsidR="00594D6A" w:rsidRPr="00056A11">
        <w:t xml:space="preserve">График погашения микрозайма передается Заемщику в день подписания договора микрозайма.             </w:t>
      </w:r>
    </w:p>
    <w:p w:rsidR="00136CED" w:rsidRPr="00056A11" w:rsidRDefault="00136CED" w:rsidP="00136CED">
      <w:pPr>
        <w:jc w:val="both"/>
      </w:pPr>
      <w:r w:rsidRPr="00056A11">
        <w:t xml:space="preserve">       6.2. Подготовку к заключению договора, организационное обеспечение его заключения обеспечивает сотрудник</w:t>
      </w:r>
      <w:r w:rsidR="00FF02BF" w:rsidRPr="00056A11">
        <w:t xml:space="preserve"> Фонда</w:t>
      </w:r>
      <w:r w:rsidRPr="00056A11">
        <w:t xml:space="preserve">.  </w:t>
      </w:r>
    </w:p>
    <w:p w:rsidR="00136CED" w:rsidRPr="00056A11" w:rsidRDefault="00136CED" w:rsidP="00136CED">
      <w:pPr>
        <w:jc w:val="both"/>
      </w:pPr>
      <w:r w:rsidRPr="00056A11">
        <w:t xml:space="preserve">       6.3. Проекты договоров составляются в количестве экземпляров, соответствующем количеству сторон договора.</w:t>
      </w:r>
    </w:p>
    <w:p w:rsidR="00136CED" w:rsidRPr="00056A11" w:rsidRDefault="00136CED" w:rsidP="00136CED">
      <w:pPr>
        <w:tabs>
          <w:tab w:val="left" w:pos="900"/>
        </w:tabs>
        <w:jc w:val="both"/>
      </w:pPr>
      <w:r w:rsidRPr="00056A11">
        <w:t xml:space="preserve">       6.4. Договоры от имени</w:t>
      </w:r>
      <w:r w:rsidR="00FF02BF" w:rsidRPr="00056A11">
        <w:t xml:space="preserve"> Фонда, Заемщика</w:t>
      </w:r>
      <w:r w:rsidRPr="00056A11">
        <w:t>, Поручителя, Залогодателя подписываются уполномоченными на подписание таких договоров лицами.</w:t>
      </w:r>
    </w:p>
    <w:p w:rsidR="00136CED" w:rsidRPr="00056A11" w:rsidRDefault="00136CED" w:rsidP="00136CED">
      <w:pPr>
        <w:tabs>
          <w:tab w:val="left" w:pos="900"/>
        </w:tabs>
        <w:jc w:val="both"/>
      </w:pPr>
      <w:r w:rsidRPr="00056A11">
        <w:t xml:space="preserve">       6.5. Подписанные экземп</w:t>
      </w:r>
      <w:r w:rsidR="00FF02BF" w:rsidRPr="00056A11">
        <w:t>ляры договоров</w:t>
      </w:r>
      <w:r w:rsidRPr="00056A11">
        <w:t xml:space="preserve"> заверяются печатями сторон. Каждой стороне договора передается один экземпляр договора.</w:t>
      </w:r>
    </w:p>
    <w:p w:rsidR="00136CED" w:rsidRPr="00056A11" w:rsidRDefault="00136CED" w:rsidP="00136CED">
      <w:pPr>
        <w:jc w:val="both"/>
        <w:rPr>
          <w:color w:val="000000"/>
        </w:rPr>
      </w:pPr>
      <w:r w:rsidRPr="00056A11">
        <w:rPr>
          <w:color w:val="000000"/>
        </w:rPr>
        <w:t xml:space="preserve">       6.6. Каждый оригинальный экземпляр подписанного Сторонами договора должен быть пронумерован, прошнурован и скреплен печатью</w:t>
      </w:r>
      <w:r w:rsidR="009A3D86" w:rsidRPr="00056A11">
        <w:rPr>
          <w:color w:val="000000"/>
        </w:rPr>
        <w:t xml:space="preserve"> </w:t>
      </w:r>
      <w:r w:rsidR="009A3D86" w:rsidRPr="00056A11">
        <w:t>Фонда</w:t>
      </w:r>
      <w:r w:rsidRPr="00056A11">
        <w:rPr>
          <w:color w:val="000000"/>
        </w:rPr>
        <w:t>, либо допускается парафирование договора – подписание каждого листа договора, лицами уполномоченными подписать договор в целом.</w:t>
      </w:r>
    </w:p>
    <w:p w:rsidR="001C73C7" w:rsidRDefault="00136CED" w:rsidP="001F103F">
      <w:pPr>
        <w:jc w:val="both"/>
      </w:pPr>
      <w:r w:rsidRPr="00056A11">
        <w:t xml:space="preserve">       6.7. Требования к подписанию проектов договоров, установленные настоящими правилами, применяются также к проектам дополнительных соглашений, приложений, протоколов, графиков и других документов, являющихся </w:t>
      </w:r>
      <w:r w:rsidR="001F103F" w:rsidRPr="00056A11">
        <w:t>неотъемлемыми частями договоров.</w:t>
      </w:r>
    </w:p>
    <w:p w:rsidR="00BE087C" w:rsidRDefault="00BE087C" w:rsidP="001C73C7">
      <w:pPr>
        <w:jc w:val="right"/>
        <w:rPr>
          <w:b/>
        </w:rPr>
      </w:pPr>
    </w:p>
    <w:p w:rsidR="00BE087C" w:rsidRDefault="00BE087C" w:rsidP="001C73C7">
      <w:pPr>
        <w:jc w:val="right"/>
        <w:rPr>
          <w:b/>
        </w:rPr>
      </w:pPr>
    </w:p>
    <w:p w:rsidR="007E39B8" w:rsidRDefault="007E39B8" w:rsidP="001C73C7">
      <w:pPr>
        <w:jc w:val="right"/>
        <w:rPr>
          <w:b/>
        </w:rPr>
      </w:pPr>
    </w:p>
    <w:p w:rsidR="007E39B8" w:rsidRDefault="007E39B8" w:rsidP="001C73C7">
      <w:pPr>
        <w:jc w:val="right"/>
        <w:rPr>
          <w:b/>
        </w:rPr>
      </w:pPr>
    </w:p>
    <w:p w:rsidR="007E39B8" w:rsidRDefault="007E39B8" w:rsidP="001C73C7">
      <w:pPr>
        <w:jc w:val="right"/>
        <w:rPr>
          <w:b/>
        </w:rPr>
      </w:pPr>
    </w:p>
    <w:p w:rsidR="007E39B8" w:rsidRDefault="007E39B8" w:rsidP="001C73C7">
      <w:pPr>
        <w:jc w:val="right"/>
        <w:rPr>
          <w:b/>
        </w:rPr>
      </w:pPr>
    </w:p>
    <w:p w:rsidR="003C796D" w:rsidRDefault="003C796D" w:rsidP="001C73C7">
      <w:pPr>
        <w:jc w:val="right"/>
        <w:rPr>
          <w:b/>
        </w:rPr>
      </w:pPr>
    </w:p>
    <w:p w:rsidR="003C796D" w:rsidRDefault="003C796D" w:rsidP="001C73C7">
      <w:pPr>
        <w:jc w:val="right"/>
        <w:rPr>
          <w:b/>
        </w:rPr>
      </w:pPr>
    </w:p>
    <w:p w:rsidR="003C796D" w:rsidRDefault="003C796D" w:rsidP="001C73C7">
      <w:pPr>
        <w:jc w:val="right"/>
        <w:rPr>
          <w:b/>
        </w:rPr>
      </w:pPr>
    </w:p>
    <w:p w:rsidR="003C796D" w:rsidRDefault="003C796D" w:rsidP="001C73C7">
      <w:pPr>
        <w:jc w:val="right"/>
        <w:rPr>
          <w:b/>
        </w:rPr>
      </w:pPr>
    </w:p>
    <w:p w:rsidR="003C796D" w:rsidRDefault="003C796D" w:rsidP="001C73C7">
      <w:pPr>
        <w:jc w:val="right"/>
        <w:rPr>
          <w:b/>
        </w:rPr>
      </w:pPr>
    </w:p>
    <w:p w:rsidR="003C796D" w:rsidRDefault="003C796D" w:rsidP="001C73C7">
      <w:pPr>
        <w:jc w:val="right"/>
        <w:rPr>
          <w:b/>
        </w:rPr>
      </w:pPr>
    </w:p>
    <w:p w:rsidR="003C796D" w:rsidRDefault="003C796D" w:rsidP="001C73C7">
      <w:pPr>
        <w:jc w:val="right"/>
        <w:rPr>
          <w:b/>
        </w:rPr>
      </w:pPr>
    </w:p>
    <w:p w:rsidR="003C796D" w:rsidRDefault="003C796D" w:rsidP="001C73C7">
      <w:pPr>
        <w:jc w:val="right"/>
        <w:rPr>
          <w:b/>
        </w:rPr>
      </w:pPr>
    </w:p>
    <w:p w:rsidR="003C796D" w:rsidRDefault="003C796D" w:rsidP="001C73C7">
      <w:pPr>
        <w:jc w:val="right"/>
        <w:rPr>
          <w:b/>
        </w:rPr>
      </w:pPr>
    </w:p>
    <w:p w:rsidR="003C796D" w:rsidRDefault="003C796D" w:rsidP="001C73C7">
      <w:pPr>
        <w:jc w:val="right"/>
        <w:rPr>
          <w:b/>
        </w:rPr>
      </w:pPr>
    </w:p>
    <w:p w:rsidR="003C796D" w:rsidRDefault="003C796D" w:rsidP="001C73C7">
      <w:pPr>
        <w:jc w:val="right"/>
        <w:rPr>
          <w:b/>
        </w:rPr>
      </w:pPr>
    </w:p>
    <w:p w:rsidR="003C796D" w:rsidRDefault="003C796D" w:rsidP="00084AEF">
      <w:pPr>
        <w:rPr>
          <w:b/>
        </w:rPr>
      </w:pPr>
    </w:p>
    <w:p w:rsidR="000B5E3F" w:rsidRDefault="000B5E3F" w:rsidP="00084AEF">
      <w:pPr>
        <w:rPr>
          <w:b/>
        </w:rPr>
      </w:pPr>
    </w:p>
    <w:p w:rsidR="000B5E3F" w:rsidRDefault="000B5E3F" w:rsidP="00084AEF">
      <w:pPr>
        <w:rPr>
          <w:b/>
        </w:rPr>
      </w:pPr>
    </w:p>
    <w:p w:rsidR="000B5E3F" w:rsidRDefault="000B5E3F" w:rsidP="00084AEF">
      <w:pPr>
        <w:rPr>
          <w:b/>
        </w:rPr>
      </w:pPr>
    </w:p>
    <w:p w:rsidR="000B5E3F" w:rsidRDefault="000B5E3F" w:rsidP="00084AEF">
      <w:pPr>
        <w:rPr>
          <w:b/>
        </w:rPr>
      </w:pPr>
    </w:p>
    <w:p w:rsidR="00084AEF" w:rsidRDefault="00084AEF" w:rsidP="00084AEF">
      <w:pPr>
        <w:rPr>
          <w:b/>
        </w:rPr>
      </w:pPr>
    </w:p>
    <w:p w:rsidR="00A73351" w:rsidRPr="00A73351" w:rsidRDefault="001C73C7" w:rsidP="00A73351">
      <w:pPr>
        <w:jc w:val="right"/>
        <w:rPr>
          <w:b/>
        </w:rPr>
      </w:pPr>
      <w:r w:rsidRPr="001C73C7">
        <w:rPr>
          <w:b/>
        </w:rPr>
        <w:lastRenderedPageBreak/>
        <w:t>Приложение № 1 к</w:t>
      </w:r>
      <w:r w:rsidR="00A73351" w:rsidRPr="00A73351">
        <w:t xml:space="preserve"> </w:t>
      </w:r>
      <w:r w:rsidR="00A73351" w:rsidRPr="00A73351">
        <w:rPr>
          <w:b/>
        </w:rPr>
        <w:t xml:space="preserve">Правилам </w:t>
      </w:r>
    </w:p>
    <w:p w:rsidR="00A73351" w:rsidRPr="00A73351" w:rsidRDefault="00A73351" w:rsidP="00A73351">
      <w:pPr>
        <w:jc w:val="right"/>
        <w:rPr>
          <w:b/>
        </w:rPr>
      </w:pPr>
      <w:r w:rsidRPr="00A73351">
        <w:rPr>
          <w:b/>
        </w:rPr>
        <w:t xml:space="preserve">предоставления </w:t>
      </w:r>
      <w:proofErr w:type="spellStart"/>
      <w:r w:rsidRPr="00A73351">
        <w:rPr>
          <w:b/>
        </w:rPr>
        <w:t>микрозаймов</w:t>
      </w:r>
      <w:proofErr w:type="spellEnd"/>
    </w:p>
    <w:p w:rsidR="001C73C7" w:rsidRPr="001C73C7" w:rsidRDefault="00A73351" w:rsidP="00A73351">
      <w:pPr>
        <w:jc w:val="right"/>
        <w:rPr>
          <w:b/>
        </w:rPr>
      </w:pPr>
      <w:r w:rsidRPr="00A73351">
        <w:rPr>
          <w:b/>
        </w:rPr>
        <w:t>субъектам малого и среднего предпринимательства</w:t>
      </w:r>
      <w:bookmarkStart w:id="0" w:name="_GoBack"/>
      <w:bookmarkEnd w:id="0"/>
      <w:r w:rsidR="001C73C7" w:rsidRPr="001C73C7">
        <w:rPr>
          <w:b/>
        </w:rPr>
        <w:t xml:space="preserve"> </w:t>
      </w:r>
    </w:p>
    <w:p w:rsidR="00604F17" w:rsidRDefault="00604F17" w:rsidP="001C73C7">
      <w:pPr>
        <w:jc w:val="right"/>
      </w:pPr>
    </w:p>
    <w:p w:rsidR="001C73C7" w:rsidRPr="001C73C7" w:rsidRDefault="001C73C7" w:rsidP="001C73C7">
      <w:pPr>
        <w:jc w:val="right"/>
      </w:pPr>
      <w:r w:rsidRPr="001C73C7">
        <w:t xml:space="preserve">                                                                    </w:t>
      </w:r>
    </w:p>
    <w:p w:rsidR="001C73C7" w:rsidRDefault="001C73C7" w:rsidP="001C73C7"/>
    <w:p w:rsidR="001C73C7" w:rsidRPr="001C73C7" w:rsidRDefault="001C73C7" w:rsidP="001C73C7">
      <w:r>
        <w:t xml:space="preserve">                                                                       </w:t>
      </w:r>
      <w:r w:rsidRPr="001C73C7">
        <w:t xml:space="preserve">  ЗАЯВКА</w:t>
      </w:r>
    </w:p>
    <w:p w:rsidR="001C73C7" w:rsidRPr="001C73C7" w:rsidRDefault="001C73C7" w:rsidP="001C73C7">
      <w:pPr>
        <w:jc w:val="center"/>
      </w:pPr>
      <w:r w:rsidRPr="001C73C7">
        <w:t>на получение микрозайма</w:t>
      </w:r>
    </w:p>
    <w:p w:rsidR="001C73C7" w:rsidRPr="001C73C7" w:rsidRDefault="001C73C7" w:rsidP="001C73C7">
      <w:pPr>
        <w:ind w:firstLine="709"/>
        <w:jc w:val="center"/>
      </w:pPr>
      <w:r w:rsidRPr="001C73C7">
        <w:t>субъекта малого</w:t>
      </w:r>
      <w:r w:rsidR="00BD5E1B">
        <w:t xml:space="preserve"> и среднего предпринимательства </w:t>
      </w:r>
      <w:r w:rsidRPr="001C73C7">
        <w:t>- юридического лица</w:t>
      </w:r>
    </w:p>
    <w:p w:rsidR="001C73C7" w:rsidRDefault="001C73C7" w:rsidP="001C73C7">
      <w:pPr>
        <w:ind w:firstLine="709"/>
      </w:pPr>
    </w:p>
    <w:p w:rsidR="00604F17" w:rsidRPr="001C73C7" w:rsidRDefault="00604F17" w:rsidP="001C73C7">
      <w:pPr>
        <w:ind w:firstLine="709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944"/>
        <w:gridCol w:w="901"/>
        <w:gridCol w:w="162"/>
        <w:gridCol w:w="972"/>
        <w:gridCol w:w="503"/>
        <w:gridCol w:w="504"/>
        <w:gridCol w:w="253"/>
        <w:gridCol w:w="837"/>
        <w:gridCol w:w="873"/>
        <w:gridCol w:w="570"/>
        <w:gridCol w:w="593"/>
        <w:gridCol w:w="1873"/>
      </w:tblGrid>
      <w:tr w:rsidR="001C73C7" w:rsidRPr="001C73C7" w:rsidTr="0080573E">
        <w:trPr>
          <w:trHeight w:val="675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  <w:jc w:val="center"/>
            </w:pPr>
            <w:r w:rsidRPr="001C73C7">
              <w:t xml:space="preserve">Обращение </w:t>
            </w:r>
          </w:p>
          <w:p w:rsidR="001C73C7" w:rsidRPr="001C73C7" w:rsidRDefault="001C73C7" w:rsidP="00BD5E1B">
            <w:pPr>
              <w:jc w:val="center"/>
            </w:pPr>
            <w:r w:rsidRPr="001C73C7">
              <w:t>в Фонд поддержки предприн</w:t>
            </w:r>
            <w:r>
              <w:t>имательства Республики Мордовия</w:t>
            </w:r>
          </w:p>
          <w:p w:rsidR="00BD5E1B" w:rsidRPr="00BD5E1B" w:rsidRDefault="00BD5E1B" w:rsidP="00BD5E1B">
            <w:pPr>
              <w:jc w:val="center"/>
            </w:pPr>
            <w:r w:rsidRPr="00BD5E1B">
              <w:t xml:space="preserve">(микрофинансовая организация включена в государственный реестр </w:t>
            </w:r>
            <w:proofErr w:type="spellStart"/>
            <w:r w:rsidRPr="00BD5E1B">
              <w:t>микрофинансовых</w:t>
            </w:r>
            <w:proofErr w:type="spellEnd"/>
            <w:r w:rsidRPr="00BD5E1B">
              <w:t xml:space="preserve"> организаций</w:t>
            </w:r>
            <w:r>
              <w:t xml:space="preserve"> свидетельство № 6110513000747 от 08.11.2011 г.) </w:t>
            </w:r>
          </w:p>
          <w:p w:rsidR="001C73C7" w:rsidRPr="001C73C7" w:rsidRDefault="001C73C7" w:rsidP="001C73C7">
            <w:pPr>
              <w:jc w:val="center"/>
            </w:pPr>
          </w:p>
        </w:tc>
      </w:tr>
      <w:tr w:rsidR="001C73C7" w:rsidRPr="001C73C7" w:rsidTr="0080573E">
        <w:tc>
          <w:tcPr>
            <w:tcW w:w="4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Первое                </w:t>
            </w:r>
            <w:r w:rsidRPr="001C73C7">
              <w:rPr>
                <w:rFonts w:ascii="Courier New" w:hAnsi="Courier New" w:cs="Courier New"/>
              </w:rPr>
              <w:t>□</w:t>
            </w:r>
            <w:r w:rsidRPr="001C73C7">
              <w:t xml:space="preserve">       </w:t>
            </w:r>
          </w:p>
        </w:tc>
        <w:tc>
          <w:tcPr>
            <w:tcW w:w="5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  <w:rPr>
                <w:rFonts w:ascii="Arial" w:hAnsi="Arial" w:cs="Arial"/>
              </w:rPr>
            </w:pPr>
            <w:r w:rsidRPr="001C73C7">
              <w:t xml:space="preserve">Повторное </w:t>
            </w:r>
            <w:r w:rsidRPr="001C73C7">
              <w:rPr>
                <w:rFonts w:ascii="Arial" w:hAnsi="Arial" w:cs="Arial"/>
              </w:rPr>
              <w:t xml:space="preserve">    </w:t>
            </w:r>
            <w:r w:rsidRPr="001C73C7">
              <w:t xml:space="preserve"> </w:t>
            </w:r>
            <w:r w:rsidRPr="001C73C7">
              <w:rPr>
                <w:rFonts w:ascii="Courier New" w:hAnsi="Courier New" w:cs="Courier New"/>
              </w:rPr>
              <w:t>□</w:t>
            </w:r>
            <w:r w:rsidRPr="001C73C7">
              <w:t xml:space="preserve">     </w:t>
            </w:r>
            <w:r w:rsidRPr="001C73C7">
              <w:rPr>
                <w:rFonts w:ascii="Arial" w:hAnsi="Arial" w:cs="Arial"/>
              </w:rPr>
              <w:t xml:space="preserve">              </w:t>
            </w:r>
          </w:p>
        </w:tc>
      </w:tr>
      <w:tr w:rsidR="001C73C7" w:rsidRPr="001C73C7" w:rsidTr="0080573E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1. Сведения об организации:  </w:t>
            </w:r>
          </w:p>
        </w:tc>
      </w:tr>
      <w:tr w:rsidR="001C73C7" w:rsidRPr="001C73C7" w:rsidTr="0080573E">
        <w:trPr>
          <w:trHeight w:val="1476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Полное наименование организации в соответствии с </w:t>
            </w:r>
            <w:proofErr w:type="gramStart"/>
            <w:r w:rsidRPr="001C73C7">
              <w:t>учредительными</w:t>
            </w:r>
            <w:proofErr w:type="gramEnd"/>
            <w:r w:rsidRPr="001C73C7">
              <w:t xml:space="preserve"> </w:t>
            </w:r>
          </w:p>
          <w:p w:rsidR="001C73C7" w:rsidRPr="001C73C7" w:rsidRDefault="001C73C7" w:rsidP="001C73C7">
            <w:r w:rsidRPr="001C73C7">
              <w:t xml:space="preserve">документами ___________________________________________________ </w:t>
            </w:r>
          </w:p>
          <w:p w:rsidR="001C73C7" w:rsidRPr="001C73C7" w:rsidRDefault="001C73C7" w:rsidP="001C73C7">
            <w:r w:rsidRPr="001C73C7">
              <w:t xml:space="preserve">Идентификационный номер налогоплательщика (ИНН) _______________ </w:t>
            </w:r>
          </w:p>
          <w:p w:rsidR="001C73C7" w:rsidRPr="001C73C7" w:rsidRDefault="001C73C7" w:rsidP="001C73C7">
            <w:r w:rsidRPr="001C73C7">
              <w:t xml:space="preserve">Дата регистрации: «___» _____________________ года                </w:t>
            </w:r>
          </w:p>
        </w:tc>
      </w:tr>
      <w:tr w:rsidR="001C73C7" w:rsidRPr="001C73C7" w:rsidTr="0080573E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2. Адрес организации                                            </w:t>
            </w:r>
          </w:p>
        </w:tc>
      </w:tr>
      <w:tr w:rsidR="001C73C7" w:rsidRPr="001C73C7" w:rsidTr="0080573E">
        <w:tc>
          <w:tcPr>
            <w:tcW w:w="4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Юридический</w:t>
            </w:r>
          </w:p>
        </w:tc>
        <w:tc>
          <w:tcPr>
            <w:tcW w:w="5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Фактический</w:t>
            </w:r>
          </w:p>
        </w:tc>
      </w:tr>
      <w:tr w:rsidR="001C73C7" w:rsidRPr="001C73C7" w:rsidTr="0080573E">
        <w:trPr>
          <w:trHeight w:val="1673"/>
        </w:trPr>
        <w:tc>
          <w:tcPr>
            <w:tcW w:w="4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Муниципальное образование ______________________________       Населенный пункт______________ </w:t>
            </w:r>
          </w:p>
          <w:p w:rsidR="001C73C7" w:rsidRPr="001C73C7" w:rsidRDefault="001C73C7" w:rsidP="001C73C7">
            <w:r w:rsidRPr="001C73C7">
              <w:t>Улица _______________</w:t>
            </w:r>
          </w:p>
          <w:p w:rsidR="001C73C7" w:rsidRPr="001C73C7" w:rsidRDefault="001C73C7" w:rsidP="001C73C7">
            <w:r w:rsidRPr="001C73C7">
              <w:t>№ дома ________, № кв. _______</w:t>
            </w:r>
          </w:p>
        </w:tc>
        <w:tc>
          <w:tcPr>
            <w:tcW w:w="5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Муниципальное образование _________________________________</w:t>
            </w:r>
          </w:p>
          <w:p w:rsidR="001C73C7" w:rsidRPr="001C73C7" w:rsidRDefault="001C73C7" w:rsidP="001C73C7">
            <w:r w:rsidRPr="001C73C7">
              <w:t xml:space="preserve">Населенный пункт _______________ </w:t>
            </w:r>
          </w:p>
          <w:p w:rsidR="001C73C7" w:rsidRPr="001C73C7" w:rsidRDefault="001C73C7" w:rsidP="001C73C7">
            <w:r w:rsidRPr="001C73C7">
              <w:t>Улица _______________________</w:t>
            </w:r>
          </w:p>
          <w:p w:rsidR="001C73C7" w:rsidRPr="001C73C7" w:rsidRDefault="001C73C7" w:rsidP="001C73C7">
            <w:r w:rsidRPr="001C73C7">
              <w:t>№ дома ________, №  кв. ________</w:t>
            </w:r>
          </w:p>
        </w:tc>
      </w:tr>
      <w:tr w:rsidR="001C73C7" w:rsidRPr="001C73C7" w:rsidTr="0080573E">
        <w:trPr>
          <w:trHeight w:val="3023"/>
        </w:trPr>
        <w:tc>
          <w:tcPr>
            <w:tcW w:w="4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F103F" w:rsidP="001C73C7">
            <w:pPr>
              <w:snapToGrid w:val="0"/>
            </w:pPr>
            <w:r>
              <w:t>3. Банковские реквизиты  для перечисления микрозайма</w:t>
            </w:r>
          </w:p>
          <w:p w:rsidR="001C73C7" w:rsidRPr="001C73C7" w:rsidRDefault="001C73C7" w:rsidP="001C73C7">
            <w:r w:rsidRPr="001C73C7">
              <w:t>Номер счета __________________________</w:t>
            </w:r>
          </w:p>
          <w:p w:rsidR="001C73C7" w:rsidRPr="001C73C7" w:rsidRDefault="001C73C7" w:rsidP="001C73C7">
            <w:r w:rsidRPr="001C73C7">
              <w:t xml:space="preserve">в Банке </w:t>
            </w:r>
          </w:p>
          <w:p w:rsidR="001C73C7" w:rsidRPr="001C73C7" w:rsidRDefault="001C73C7" w:rsidP="001C73C7"/>
          <w:p w:rsidR="001C73C7" w:rsidRPr="001C73C7" w:rsidRDefault="001C73C7" w:rsidP="001C73C7">
            <w:r w:rsidRPr="001C73C7">
              <w:t>______________________________</w:t>
            </w:r>
          </w:p>
          <w:p w:rsidR="001C73C7" w:rsidRPr="001C73C7" w:rsidRDefault="001C73C7" w:rsidP="001C73C7">
            <w:r w:rsidRPr="001C73C7">
              <w:t>к/с __________________________</w:t>
            </w:r>
          </w:p>
          <w:p w:rsidR="001C73C7" w:rsidRPr="001C73C7" w:rsidRDefault="001C73C7" w:rsidP="001C73C7">
            <w:proofErr w:type="spellStart"/>
            <w:r w:rsidRPr="001C73C7">
              <w:t>БИК</w:t>
            </w:r>
            <w:proofErr w:type="spellEnd"/>
            <w:r w:rsidRPr="001C73C7">
              <w:t xml:space="preserve"> __________________________</w:t>
            </w:r>
          </w:p>
          <w:p w:rsidR="001C73C7" w:rsidRPr="001C73C7" w:rsidRDefault="001C73C7" w:rsidP="001C73C7"/>
        </w:tc>
        <w:tc>
          <w:tcPr>
            <w:tcW w:w="5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4. Финансовый результат         </w:t>
            </w:r>
          </w:p>
          <w:p w:rsidR="001C73C7" w:rsidRPr="001C73C7" w:rsidRDefault="001F103F" w:rsidP="001C73C7">
            <w:r>
              <w:t>за 20</w:t>
            </w:r>
            <w:r w:rsidR="001C73C7" w:rsidRPr="001C73C7">
              <w:t>__</w:t>
            </w:r>
            <w:r>
              <w:t>_</w:t>
            </w:r>
            <w:r w:rsidR="001C73C7" w:rsidRPr="001C73C7">
              <w:t xml:space="preserve"> год (последний полный  отчетный)</w:t>
            </w:r>
          </w:p>
          <w:p w:rsidR="001C73C7" w:rsidRPr="001C73C7" w:rsidRDefault="001C73C7" w:rsidP="001C73C7">
            <w:r w:rsidRPr="001C73C7">
              <w:t>Выручка ___________________</w:t>
            </w:r>
          </w:p>
          <w:p w:rsidR="001C73C7" w:rsidRPr="001C73C7" w:rsidRDefault="001C73C7" w:rsidP="001C73C7">
            <w:r w:rsidRPr="001C73C7">
              <w:t>Прибыль ___________________</w:t>
            </w:r>
          </w:p>
          <w:p w:rsidR="001C73C7" w:rsidRPr="001C73C7" w:rsidRDefault="001C73C7" w:rsidP="001C73C7">
            <w:proofErr w:type="gramStart"/>
            <w:r w:rsidRPr="001C73C7">
              <w:t xml:space="preserve">Последний отчетный квартал (____ кв. </w:t>
            </w:r>
            <w:proofErr w:type="gramEnd"/>
          </w:p>
          <w:p w:rsidR="001C73C7" w:rsidRPr="001C73C7" w:rsidRDefault="001C73C7" w:rsidP="001C73C7">
            <w:proofErr w:type="gramStart"/>
            <w:r w:rsidRPr="001C73C7">
              <w:t xml:space="preserve">20___ г.)  </w:t>
            </w:r>
            <w:proofErr w:type="gramEnd"/>
          </w:p>
          <w:p w:rsidR="001C73C7" w:rsidRPr="001C73C7" w:rsidRDefault="001C73C7" w:rsidP="001C73C7">
            <w:r w:rsidRPr="001C73C7">
              <w:t>Выручка ___________________</w:t>
            </w:r>
          </w:p>
          <w:p w:rsidR="001C73C7" w:rsidRPr="001C73C7" w:rsidRDefault="001C73C7" w:rsidP="001C73C7">
            <w:r w:rsidRPr="001C73C7">
              <w:t xml:space="preserve">Прибыль ___________________            </w:t>
            </w:r>
          </w:p>
        </w:tc>
      </w:tr>
      <w:tr w:rsidR="001C73C7" w:rsidRPr="001C73C7" w:rsidTr="0080573E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5. Основные учредители (акцион</w:t>
            </w:r>
            <w:r w:rsidR="007E39B8">
              <w:t>еры, участники), владеющие</w:t>
            </w:r>
            <w:r w:rsidRPr="001C73C7">
              <w:t xml:space="preserve"> </w:t>
            </w:r>
            <w:r w:rsidR="007E39B8">
              <w:t>2</w:t>
            </w:r>
            <w:r w:rsidRPr="001C73C7">
              <w:t>5</w:t>
            </w:r>
            <w:r w:rsidR="007E39B8">
              <w:t xml:space="preserve"> и более </w:t>
            </w:r>
            <w:r w:rsidRPr="001C73C7">
              <w:t xml:space="preserve">% акций (долей) в уставном капитале организации </w:t>
            </w:r>
          </w:p>
        </w:tc>
      </w:tr>
      <w:tr w:rsidR="001C73C7" w:rsidRPr="001C73C7" w:rsidTr="0080573E">
        <w:trPr>
          <w:trHeight w:val="1699"/>
        </w:trPr>
        <w:tc>
          <w:tcPr>
            <w:tcW w:w="7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Наименование организации (или Ф.И.О.)   _______________________________________________            _______________________________________________</w:t>
            </w:r>
          </w:p>
          <w:p w:rsidR="001C73C7" w:rsidRPr="001C73C7" w:rsidRDefault="001C73C7" w:rsidP="001C73C7">
            <w:r w:rsidRPr="001C73C7">
              <w:t>_______________________________________________</w:t>
            </w:r>
          </w:p>
          <w:p w:rsidR="001C73C7" w:rsidRPr="001C73C7" w:rsidRDefault="001C73C7" w:rsidP="001C73C7">
            <w:r w:rsidRPr="001C73C7">
              <w:t>_______________________________________________</w:t>
            </w:r>
          </w:p>
          <w:p w:rsidR="001C73C7" w:rsidRPr="001C73C7" w:rsidRDefault="001C73C7" w:rsidP="001C73C7"/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Доля в УК</w:t>
            </w:r>
            <w:proofErr w:type="gramStart"/>
            <w:r w:rsidRPr="001C73C7">
              <w:t xml:space="preserve"> (%)</w:t>
            </w:r>
            <w:proofErr w:type="gramEnd"/>
          </w:p>
          <w:p w:rsidR="001C73C7" w:rsidRPr="001C73C7" w:rsidRDefault="001C73C7" w:rsidP="001C73C7">
            <w:r w:rsidRPr="001C73C7">
              <w:t>____________</w:t>
            </w:r>
          </w:p>
          <w:p w:rsidR="001C73C7" w:rsidRPr="001C73C7" w:rsidRDefault="001C73C7" w:rsidP="001C73C7">
            <w:r w:rsidRPr="001C73C7">
              <w:t>____________</w:t>
            </w:r>
          </w:p>
          <w:p w:rsidR="001C73C7" w:rsidRPr="001C73C7" w:rsidRDefault="001C73C7" w:rsidP="001C73C7">
            <w:r w:rsidRPr="001C73C7">
              <w:t>____________</w:t>
            </w:r>
          </w:p>
          <w:p w:rsidR="001C73C7" w:rsidRPr="001C73C7" w:rsidRDefault="001C73C7" w:rsidP="001C73C7">
            <w:r w:rsidRPr="001C73C7">
              <w:t>____________</w:t>
            </w:r>
          </w:p>
        </w:tc>
      </w:tr>
      <w:tr w:rsidR="001C73C7" w:rsidRPr="001C73C7" w:rsidTr="0080573E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6. Сведения о сотрудниках организации, уполномоченных заключать договора</w:t>
            </w:r>
          </w:p>
          <w:p w:rsidR="001C73C7" w:rsidRPr="001C73C7" w:rsidRDefault="001C73C7" w:rsidP="001C73C7"/>
        </w:tc>
      </w:tr>
      <w:tr w:rsidR="001C73C7" w:rsidRPr="001C73C7" w:rsidTr="0080573E">
        <w:trPr>
          <w:trHeight w:val="1380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lastRenderedPageBreak/>
              <w:t xml:space="preserve">Должность ______________________________________                </w:t>
            </w:r>
          </w:p>
          <w:p w:rsidR="001C73C7" w:rsidRPr="001C73C7" w:rsidRDefault="001C73C7" w:rsidP="001C73C7">
            <w:r w:rsidRPr="001C73C7">
              <w:t xml:space="preserve">Ф.И.О. (полностью) ____________________________________________ </w:t>
            </w:r>
          </w:p>
          <w:p w:rsidR="001C73C7" w:rsidRPr="001C73C7" w:rsidRDefault="001C73C7" w:rsidP="001C73C7">
            <w:r w:rsidRPr="001C73C7">
              <w:t>Тел. _____________, моб. тел. _____________ E-</w:t>
            </w:r>
            <w:proofErr w:type="spellStart"/>
            <w:r w:rsidRPr="001C73C7">
              <w:t>mail</w:t>
            </w:r>
            <w:proofErr w:type="spellEnd"/>
            <w:r w:rsidRPr="001C73C7">
              <w:t xml:space="preserve"> ____________ </w:t>
            </w:r>
          </w:p>
        </w:tc>
      </w:tr>
      <w:tr w:rsidR="001C73C7" w:rsidRPr="001C73C7" w:rsidTr="0080573E">
        <w:trPr>
          <w:trHeight w:val="706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Главный бухгалтер Ф.И.О. (полностью) __________________________ </w:t>
            </w:r>
          </w:p>
          <w:p w:rsidR="001C73C7" w:rsidRPr="001C73C7" w:rsidRDefault="001C73C7" w:rsidP="001C73C7">
            <w:r w:rsidRPr="001C73C7">
              <w:t>Тел. _____________, моб. тел. _____________ E-</w:t>
            </w:r>
            <w:proofErr w:type="spellStart"/>
            <w:r w:rsidRPr="001C73C7">
              <w:t>mail</w:t>
            </w:r>
            <w:proofErr w:type="spellEnd"/>
            <w:r w:rsidRPr="001C73C7">
              <w:t xml:space="preserve"> ____________ </w:t>
            </w:r>
          </w:p>
          <w:p w:rsidR="001C73C7" w:rsidRPr="001C73C7" w:rsidRDefault="001C73C7" w:rsidP="001C73C7"/>
        </w:tc>
      </w:tr>
      <w:tr w:rsidR="001C73C7" w:rsidRPr="001C73C7" w:rsidTr="0080573E">
        <w:trPr>
          <w:trHeight w:val="708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Контактное лицо Ф.И.О. (полностью) ____________________________ </w:t>
            </w:r>
          </w:p>
          <w:p w:rsidR="001C73C7" w:rsidRPr="001C73C7" w:rsidRDefault="001C73C7" w:rsidP="001C73C7">
            <w:r w:rsidRPr="001C73C7">
              <w:t>Тел. _____________, моб. тел. _____________ E-</w:t>
            </w:r>
            <w:proofErr w:type="spellStart"/>
            <w:r w:rsidRPr="001C73C7">
              <w:t>mail</w:t>
            </w:r>
            <w:proofErr w:type="spellEnd"/>
            <w:r w:rsidRPr="001C73C7">
              <w:t xml:space="preserve"> ____________</w:t>
            </w:r>
          </w:p>
          <w:p w:rsidR="001C73C7" w:rsidRPr="001C73C7" w:rsidRDefault="001C73C7" w:rsidP="001C73C7"/>
        </w:tc>
      </w:tr>
      <w:tr w:rsidR="001C73C7" w:rsidRPr="001C73C7" w:rsidTr="0080573E">
        <w:tc>
          <w:tcPr>
            <w:tcW w:w="7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7. Виды деятельности организации:                 </w:t>
            </w: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Доля в выручке</w:t>
            </w:r>
            <w:proofErr w:type="gramStart"/>
            <w:r w:rsidRPr="001C73C7">
              <w:t>, (%)</w:t>
            </w:r>
            <w:proofErr w:type="gramEnd"/>
          </w:p>
        </w:tc>
      </w:tr>
      <w:tr w:rsidR="001C73C7" w:rsidRPr="001C73C7" w:rsidTr="0080573E">
        <w:trPr>
          <w:trHeight w:val="781"/>
        </w:trPr>
        <w:tc>
          <w:tcPr>
            <w:tcW w:w="7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________________________________________________</w:t>
            </w:r>
          </w:p>
          <w:p w:rsidR="001C73C7" w:rsidRPr="001C73C7" w:rsidRDefault="001C73C7" w:rsidP="001C73C7">
            <w:r w:rsidRPr="001C73C7">
              <w:t>________________________________________________</w:t>
            </w:r>
          </w:p>
          <w:p w:rsidR="001C73C7" w:rsidRDefault="001F103F" w:rsidP="001C73C7">
            <w:r>
              <w:t>________________________________________________</w:t>
            </w:r>
          </w:p>
          <w:p w:rsidR="001F103F" w:rsidRPr="001C73C7" w:rsidRDefault="001F103F" w:rsidP="001C73C7"/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</w:t>
            </w:r>
          </w:p>
          <w:p w:rsidR="001F103F" w:rsidRDefault="001C73C7" w:rsidP="001C73C7">
            <w:r w:rsidRPr="001C73C7">
              <w:t>__________</w:t>
            </w:r>
          </w:p>
          <w:p w:rsidR="001C73C7" w:rsidRPr="001F103F" w:rsidRDefault="001F103F" w:rsidP="001F103F">
            <w:r>
              <w:t>__________</w:t>
            </w:r>
          </w:p>
        </w:tc>
      </w:tr>
      <w:tr w:rsidR="001C73C7" w:rsidRPr="001C73C7" w:rsidTr="0080573E">
        <w:trPr>
          <w:trHeight w:val="348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8. Система налогообложения: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before="280"/>
              <w:textAlignment w:val="baseline"/>
            </w:pPr>
            <w:r w:rsidRPr="001C73C7">
              <w:t xml:space="preserve">общая 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textAlignment w:val="baseline"/>
            </w:pPr>
            <w:r w:rsidRPr="001C73C7">
              <w:t>специальные налоговые режимы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textAlignment w:val="baseline"/>
              <w:rPr>
                <w:bCs/>
              </w:rPr>
            </w:pPr>
            <w:r w:rsidRPr="001C73C7">
              <w:rPr>
                <w:bCs/>
              </w:rPr>
              <w:t>система налогообложения для сельскохозяйственных товаропроизводителей (единый сельскохозяйственный налог)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after="280"/>
              <w:textAlignment w:val="baseline"/>
            </w:pPr>
            <w:r w:rsidRPr="001C73C7">
              <w:t>упрощенная система налогообложения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before="280"/>
              <w:textAlignment w:val="baseline"/>
              <w:rPr>
                <w:bCs/>
              </w:rPr>
            </w:pPr>
            <w:r w:rsidRPr="001C73C7">
              <w:rPr>
                <w:bCs/>
              </w:rPr>
              <w:t xml:space="preserve">система налогообложения в виде единого налога на вмененный доход для отдельных видов деятельности </w:t>
            </w:r>
          </w:p>
        </w:tc>
      </w:tr>
      <w:tr w:rsidR="001C73C7" w:rsidRPr="001C73C7" w:rsidTr="0080573E">
        <w:trPr>
          <w:trHeight w:val="348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9. Имущество, находящееся в собственности организации</w:t>
            </w:r>
          </w:p>
          <w:p w:rsidR="001C73C7" w:rsidRPr="001C73C7" w:rsidRDefault="001C73C7" w:rsidP="001C73C7">
            <w:r w:rsidRPr="001C73C7">
              <w:t>________________________________________________________________</w:t>
            </w:r>
          </w:p>
          <w:p w:rsidR="001C73C7" w:rsidRPr="001C73C7" w:rsidRDefault="001C73C7" w:rsidP="001C73C7">
            <w:r w:rsidRPr="001C73C7">
              <w:t>________________________________________________________________</w:t>
            </w:r>
          </w:p>
          <w:p w:rsidR="001C73C7" w:rsidRDefault="001C73C7" w:rsidP="001C73C7">
            <w:r w:rsidRPr="001C73C7">
              <w:t>________________________________________________________________</w:t>
            </w:r>
          </w:p>
          <w:p w:rsidR="001F103F" w:rsidRPr="001C73C7" w:rsidRDefault="001F103F" w:rsidP="001C73C7">
            <w:r>
              <w:t>________________________________________________________________</w:t>
            </w:r>
          </w:p>
          <w:p w:rsidR="001C73C7" w:rsidRPr="001C73C7" w:rsidRDefault="001C73C7" w:rsidP="001C73C7"/>
        </w:tc>
      </w:tr>
      <w:tr w:rsidR="001C73C7" w:rsidRPr="001C73C7" w:rsidTr="0080573E">
        <w:trPr>
          <w:trHeight w:val="348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10. Характеристика площадей, занимаемых организацией  </w:t>
            </w:r>
          </w:p>
        </w:tc>
      </w:tr>
      <w:tr w:rsidR="001C73C7" w:rsidRPr="001C73C7" w:rsidTr="0080573E"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  <w:jc w:val="center"/>
            </w:pPr>
          </w:p>
        </w:tc>
        <w:tc>
          <w:tcPr>
            <w:tcW w:w="2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Адрес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Площадь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Собственность/аренда, срок окончания    </w:t>
            </w:r>
          </w:p>
        </w:tc>
      </w:tr>
      <w:tr w:rsidR="001C73C7" w:rsidRPr="001C73C7" w:rsidTr="0080573E">
        <w:trPr>
          <w:trHeight w:val="1645"/>
        </w:trPr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Офисные</w:t>
            </w:r>
          </w:p>
          <w:p w:rsidR="001C73C7" w:rsidRPr="001C73C7" w:rsidRDefault="001C73C7" w:rsidP="001C73C7">
            <w:r w:rsidRPr="001C73C7">
              <w:t>Производственные</w:t>
            </w:r>
          </w:p>
          <w:p w:rsidR="001C73C7" w:rsidRPr="001C73C7" w:rsidRDefault="001C73C7" w:rsidP="001C73C7">
            <w:r w:rsidRPr="001C73C7">
              <w:t xml:space="preserve">Складские _______________ </w:t>
            </w:r>
          </w:p>
          <w:p w:rsidR="001C73C7" w:rsidRPr="001C73C7" w:rsidRDefault="001C73C7" w:rsidP="001C73C7">
            <w:r w:rsidRPr="001C73C7">
              <w:t xml:space="preserve">(иное)          </w:t>
            </w:r>
          </w:p>
        </w:tc>
        <w:tc>
          <w:tcPr>
            <w:tcW w:w="2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___________________________________________________________________________</w:t>
            </w:r>
          </w:p>
          <w:p w:rsidR="001C73C7" w:rsidRPr="001C73C7" w:rsidRDefault="001C73C7" w:rsidP="001C73C7"/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 __________ __________ __________ __________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_________________</w:t>
            </w:r>
          </w:p>
          <w:p w:rsidR="001C73C7" w:rsidRPr="001C73C7" w:rsidRDefault="001C73C7" w:rsidP="001C73C7">
            <w:r w:rsidRPr="001C73C7">
              <w:t>_________________</w:t>
            </w:r>
          </w:p>
          <w:p w:rsidR="001C73C7" w:rsidRPr="001C73C7" w:rsidRDefault="001C73C7" w:rsidP="001C73C7">
            <w:r w:rsidRPr="001C73C7">
              <w:t>_________________</w:t>
            </w:r>
          </w:p>
          <w:p w:rsidR="001C73C7" w:rsidRPr="001C73C7" w:rsidRDefault="001C73C7" w:rsidP="001C73C7">
            <w:r w:rsidRPr="001C73C7">
              <w:t>_________________</w:t>
            </w:r>
          </w:p>
          <w:p w:rsidR="001C73C7" w:rsidRPr="001C73C7" w:rsidRDefault="001C73C7" w:rsidP="001C73C7">
            <w:r w:rsidRPr="001C73C7">
              <w:t>_________________</w:t>
            </w:r>
          </w:p>
        </w:tc>
      </w:tr>
      <w:tr w:rsidR="001C73C7" w:rsidRPr="001C73C7" w:rsidTr="0080573E">
        <w:trPr>
          <w:trHeight w:val="652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11. Сведения о наличии действующих кредитных и/или лизинговых договоров и /или договоров займа: </w:t>
            </w:r>
          </w:p>
        </w:tc>
      </w:tr>
      <w:tr w:rsidR="001C73C7" w:rsidRPr="001C73C7" w:rsidTr="0080573E"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Название банка, лизинговой компании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Сумма по договору</w:t>
            </w:r>
          </w:p>
        </w:tc>
        <w:tc>
          <w:tcPr>
            <w:tcW w:w="2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Остаток задолженности на текущую  дату</w:t>
            </w:r>
          </w:p>
        </w:tc>
        <w:tc>
          <w:tcPr>
            <w:tcW w:w="2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Срок  возврата по   договору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Сумма и вид  обеспечения (залог,  поручительство, банковская гарантия, иное)</w:t>
            </w:r>
          </w:p>
        </w:tc>
      </w:tr>
      <w:tr w:rsidR="001C73C7" w:rsidRPr="001C73C7" w:rsidTr="0080573E">
        <w:trPr>
          <w:trHeight w:val="1132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lastRenderedPageBreak/>
              <w:t>____________________________________</w:t>
            </w:r>
          </w:p>
          <w:p w:rsidR="001C73C7" w:rsidRPr="001C73C7" w:rsidRDefault="001C73C7" w:rsidP="001C73C7">
            <w:r w:rsidRPr="001C73C7">
              <w:t xml:space="preserve">____________ 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 ____________ ____________</w:t>
            </w:r>
          </w:p>
          <w:p w:rsidR="001C73C7" w:rsidRPr="001C73C7" w:rsidRDefault="001C73C7" w:rsidP="001C73C7">
            <w:r w:rsidRPr="001C73C7">
              <w:t>____________</w:t>
            </w:r>
          </w:p>
        </w:tc>
        <w:tc>
          <w:tcPr>
            <w:tcW w:w="2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_____________ _____________ _____________</w:t>
            </w:r>
          </w:p>
          <w:p w:rsidR="001C73C7" w:rsidRPr="001C73C7" w:rsidRDefault="001C73C7" w:rsidP="001C73C7">
            <w:r w:rsidRPr="001C73C7">
              <w:t>_____________</w:t>
            </w:r>
          </w:p>
        </w:tc>
        <w:tc>
          <w:tcPr>
            <w:tcW w:w="2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 ____________ ____________</w:t>
            </w:r>
          </w:p>
          <w:p w:rsidR="001C73C7" w:rsidRPr="001C73C7" w:rsidRDefault="001C73C7" w:rsidP="001C73C7">
            <w:r w:rsidRPr="001C73C7">
              <w:t xml:space="preserve">____________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_________________________________ </w:t>
            </w:r>
          </w:p>
          <w:p w:rsidR="001C73C7" w:rsidRPr="001C73C7" w:rsidRDefault="001C73C7" w:rsidP="001C73C7">
            <w:r w:rsidRPr="001C73C7">
              <w:t>___________</w:t>
            </w:r>
          </w:p>
        </w:tc>
      </w:tr>
      <w:tr w:rsidR="001C73C7" w:rsidRPr="001C73C7" w:rsidTr="0080573E">
        <w:trPr>
          <w:trHeight w:val="487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12. Информация о </w:t>
            </w:r>
            <w:proofErr w:type="gramStart"/>
            <w:r w:rsidRPr="001C73C7">
              <w:t>запрашиваемом</w:t>
            </w:r>
            <w:proofErr w:type="gramEnd"/>
            <w:r w:rsidRPr="001C73C7">
              <w:t xml:space="preserve"> </w:t>
            </w:r>
            <w:proofErr w:type="spellStart"/>
            <w:r w:rsidRPr="001C73C7">
              <w:t>микрозайме</w:t>
            </w:r>
            <w:proofErr w:type="spellEnd"/>
            <w:r w:rsidRPr="001C73C7">
              <w:t>:</w:t>
            </w:r>
          </w:p>
        </w:tc>
      </w:tr>
      <w:tr w:rsidR="001C73C7" w:rsidRPr="001C73C7" w:rsidTr="0080573E">
        <w:trPr>
          <w:trHeight w:val="473"/>
        </w:trPr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Сумма микрозайма</w:t>
            </w:r>
          </w:p>
        </w:tc>
        <w:tc>
          <w:tcPr>
            <w:tcW w:w="69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</w:p>
        </w:tc>
      </w:tr>
      <w:tr w:rsidR="001C73C7" w:rsidRPr="001C73C7" w:rsidTr="0080573E">
        <w:trPr>
          <w:trHeight w:val="705"/>
        </w:trPr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Срок микрозайма</w:t>
            </w:r>
          </w:p>
        </w:tc>
        <w:tc>
          <w:tcPr>
            <w:tcW w:w="69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</w:p>
        </w:tc>
      </w:tr>
      <w:tr w:rsidR="001C73C7" w:rsidRPr="001C73C7" w:rsidTr="0080573E">
        <w:trPr>
          <w:trHeight w:val="705"/>
        </w:trPr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План возврата микрозайма</w:t>
            </w:r>
          </w:p>
        </w:tc>
        <w:tc>
          <w:tcPr>
            <w:tcW w:w="69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1C73C7">
              <w:t>ежемесячно равными платежами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before="280"/>
              <w:jc w:val="both"/>
              <w:textAlignment w:val="baseline"/>
            </w:pPr>
            <w:r w:rsidRPr="001C73C7">
              <w:t xml:space="preserve">ежемесячно начиная с ____ месяца после получения </w:t>
            </w:r>
            <w:r w:rsidR="00B317C9">
              <w:t xml:space="preserve">(но не позднее 12 – </w:t>
            </w:r>
            <w:proofErr w:type="spellStart"/>
            <w:r w:rsidR="00B317C9">
              <w:t>го</w:t>
            </w:r>
            <w:proofErr w:type="spellEnd"/>
            <w:r w:rsidR="00B317C9">
              <w:t xml:space="preserve"> месяца)</w:t>
            </w:r>
          </w:p>
        </w:tc>
      </w:tr>
      <w:tr w:rsidR="001C73C7" w:rsidRPr="001C73C7" w:rsidTr="0080573E">
        <w:trPr>
          <w:trHeight w:val="1994"/>
        </w:trPr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Цель привлечения микрозайма</w:t>
            </w:r>
          </w:p>
        </w:tc>
        <w:tc>
          <w:tcPr>
            <w:tcW w:w="69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03F" w:rsidRDefault="001F103F" w:rsidP="001F103F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>
              <w:t>приобретение земельных участков для осуществления п</w:t>
            </w:r>
            <w:r w:rsidR="00084AEF">
              <w:t>редпринимательской деятельности</w:t>
            </w:r>
          </w:p>
          <w:p w:rsidR="001F103F" w:rsidRDefault="001F103F" w:rsidP="001F103F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>
              <w:t>приобретение зданий, сооружений для осуществления п</w:t>
            </w:r>
            <w:r w:rsidR="00084AEF">
              <w:t>редпринимательской деятельности</w:t>
            </w:r>
          </w:p>
          <w:p w:rsidR="001C73C7" w:rsidRPr="001C73C7" w:rsidRDefault="001F103F" w:rsidP="00084AEF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>
              <w:t>строительство и ремонт зданий, сооружений для осуществления п</w:t>
            </w:r>
            <w:r w:rsidR="00084AEF">
              <w:t>редпринимательской деятельности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1C73C7">
              <w:t xml:space="preserve"> приобретение оборудования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1C73C7">
              <w:t xml:space="preserve"> приобретение автотранспорта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1C73C7">
              <w:t xml:space="preserve"> закупка сырья и материалов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after="280"/>
              <w:jc w:val="both"/>
              <w:textAlignment w:val="baseline"/>
            </w:pPr>
            <w:r w:rsidRPr="001C73C7">
              <w:t xml:space="preserve"> приобретение товара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before="280"/>
              <w:jc w:val="both"/>
              <w:textAlignment w:val="baseline"/>
            </w:pPr>
            <w:r w:rsidRPr="001C73C7">
              <w:t xml:space="preserve"> пополнение оборотных средств</w:t>
            </w:r>
          </w:p>
        </w:tc>
      </w:tr>
      <w:tr w:rsidR="001C73C7" w:rsidRPr="001C73C7" w:rsidTr="0080573E">
        <w:trPr>
          <w:trHeight w:val="705"/>
        </w:trPr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Вид обеспечения микрозайма</w:t>
            </w:r>
          </w:p>
        </w:tc>
        <w:tc>
          <w:tcPr>
            <w:tcW w:w="69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napToGrid w:val="0"/>
              <w:jc w:val="both"/>
              <w:textAlignment w:val="baseline"/>
            </w:pPr>
            <w:r w:rsidRPr="001C73C7">
              <w:t>поручительство физического лица работающего по найму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jc w:val="both"/>
              <w:textAlignment w:val="baseline"/>
            </w:pPr>
            <w:r w:rsidRPr="001C73C7">
              <w:t>поручительство юридического лица</w:t>
            </w:r>
          </w:p>
          <w:p w:rsidR="001C73C7" w:rsidRPr="001C73C7" w:rsidRDefault="008E1F0B" w:rsidP="001C73C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pacing w:after="280"/>
              <w:jc w:val="both"/>
              <w:textAlignment w:val="baseline"/>
            </w:pPr>
            <w:r>
              <w:t xml:space="preserve">поручительство индивидуального предпринимателя 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pacing w:before="280"/>
              <w:jc w:val="both"/>
              <w:textAlignment w:val="baseline"/>
            </w:pPr>
            <w:r w:rsidRPr="001C73C7">
              <w:t xml:space="preserve">залог имущества </w:t>
            </w:r>
          </w:p>
        </w:tc>
      </w:tr>
      <w:tr w:rsidR="001C73C7" w:rsidRPr="001C73C7" w:rsidTr="0080573E">
        <w:trPr>
          <w:trHeight w:val="705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0B" w:rsidRPr="001C73C7" w:rsidRDefault="001C73C7" w:rsidP="008E1F0B">
            <w:pPr>
              <w:snapToGrid w:val="0"/>
            </w:pPr>
            <w:r w:rsidRPr="001C73C7">
              <w:t xml:space="preserve">13. </w:t>
            </w:r>
            <w:r w:rsidR="008E1F0B" w:rsidRPr="008E1F0B">
              <w:t>Информация об имуществе, которое предоставляется в качестве залога</w:t>
            </w:r>
            <w:r w:rsidR="008E1F0B">
              <w:t>:</w:t>
            </w:r>
          </w:p>
          <w:p w:rsidR="001C73C7" w:rsidRPr="001C73C7" w:rsidRDefault="001C73C7" w:rsidP="001C73C7"/>
        </w:tc>
      </w:tr>
      <w:tr w:rsidR="001C73C7" w:rsidRPr="001C73C7" w:rsidTr="0080573E">
        <w:trPr>
          <w:trHeight w:val="1964"/>
        </w:trPr>
        <w:tc>
          <w:tcPr>
            <w:tcW w:w="49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Наименование имущества  </w:t>
            </w:r>
          </w:p>
          <w:p w:rsidR="001C73C7" w:rsidRPr="001C73C7" w:rsidRDefault="001C73C7" w:rsidP="001C73C7">
            <w:r w:rsidRPr="001C73C7">
              <w:t xml:space="preserve">_______________________________  _______________________________ _______________________________ _______________________________        </w:t>
            </w:r>
          </w:p>
        </w:tc>
        <w:tc>
          <w:tcPr>
            <w:tcW w:w="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Балансовая и</w:t>
            </w:r>
            <w:r w:rsidR="008E1F0B">
              <w:t xml:space="preserve">/или рыночная  стоимость </w:t>
            </w:r>
            <w:r w:rsidRPr="001C73C7">
              <w:t>имущества</w:t>
            </w:r>
            <w:r w:rsidR="008E1F0B">
              <w:t xml:space="preserve"> предоставляемого</w:t>
            </w:r>
            <w:r w:rsidR="008E1F0B" w:rsidRPr="008E1F0B">
              <w:t xml:space="preserve"> в качестве залога</w:t>
            </w:r>
          </w:p>
          <w:p w:rsidR="001C73C7" w:rsidRPr="001C73C7" w:rsidRDefault="001C73C7" w:rsidP="001C73C7">
            <w:r w:rsidRPr="001C73C7">
              <w:t xml:space="preserve">_______________________________ _______________________________ _______________________________ _______________________________ </w:t>
            </w:r>
          </w:p>
          <w:p w:rsidR="001C73C7" w:rsidRPr="001C73C7" w:rsidRDefault="001C73C7" w:rsidP="001C73C7">
            <w:r w:rsidRPr="001C73C7">
              <w:t>Всего: _________________________</w:t>
            </w:r>
          </w:p>
          <w:p w:rsidR="001C73C7" w:rsidRPr="001C73C7" w:rsidRDefault="001C73C7" w:rsidP="001C73C7"/>
        </w:tc>
      </w:tr>
      <w:tr w:rsidR="001C73C7" w:rsidRPr="001C73C7" w:rsidTr="0080573E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14. Информация о поручителях:</w:t>
            </w:r>
          </w:p>
          <w:p w:rsidR="001C73C7" w:rsidRPr="001C73C7" w:rsidRDefault="001C73C7" w:rsidP="001C73C7">
            <w:r w:rsidRPr="001C73C7">
              <w:t>___________________________________________________________________</w:t>
            </w:r>
          </w:p>
          <w:p w:rsidR="001C73C7" w:rsidRPr="001C73C7" w:rsidRDefault="001C73C7" w:rsidP="001C73C7">
            <w:r w:rsidRPr="001C73C7">
              <w:t>___________________________________________________________________</w:t>
            </w:r>
          </w:p>
          <w:p w:rsidR="001C73C7" w:rsidRPr="001C73C7" w:rsidRDefault="001C73C7" w:rsidP="001C73C7">
            <w:r w:rsidRPr="001C73C7">
              <w:t>___________________________________________________________________</w:t>
            </w:r>
          </w:p>
          <w:p w:rsidR="001C73C7" w:rsidRPr="001C73C7" w:rsidRDefault="001C73C7" w:rsidP="001C73C7"/>
        </w:tc>
      </w:tr>
      <w:tr w:rsidR="001C73C7" w:rsidRPr="001C73C7" w:rsidTr="0080573E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15. Прочая информация: </w:t>
            </w:r>
          </w:p>
        </w:tc>
      </w:tr>
      <w:tr w:rsidR="001C73C7" w:rsidRPr="001C73C7" w:rsidTr="0080573E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Среднесписочная численность </w:t>
            </w:r>
            <w:r w:rsidR="006061F9">
              <w:t>работников:</w:t>
            </w:r>
            <w:r w:rsidRPr="001C73C7">
              <w:t xml:space="preserve">        </w:t>
            </w:r>
            <w:r w:rsidR="006061F9">
              <w:t xml:space="preserve"> </w:t>
            </w:r>
            <w:r w:rsidRPr="001C73C7">
              <w:t xml:space="preserve"> _____________                                   </w:t>
            </w:r>
          </w:p>
          <w:p w:rsidR="001C73C7" w:rsidRPr="001C73C7" w:rsidRDefault="001C73C7" w:rsidP="001C73C7">
            <w:r w:rsidRPr="001C73C7">
              <w:t>Средняя зарабо</w:t>
            </w:r>
            <w:r w:rsidR="006061F9">
              <w:t>тная плата на одного работника</w:t>
            </w:r>
            <w:r w:rsidRPr="001C73C7">
              <w:t>:  _______________</w:t>
            </w:r>
          </w:p>
          <w:p w:rsidR="001C73C7" w:rsidRPr="001C73C7" w:rsidRDefault="001C73C7" w:rsidP="001C73C7"/>
        </w:tc>
      </w:tr>
    </w:tbl>
    <w:p w:rsidR="001C73C7" w:rsidRPr="001C73C7" w:rsidRDefault="001C73C7" w:rsidP="001C73C7">
      <w:pPr>
        <w:ind w:firstLine="540"/>
        <w:jc w:val="both"/>
      </w:pPr>
    </w:p>
    <w:p w:rsidR="00B27AAF" w:rsidRDefault="00B27AAF" w:rsidP="00B27AAF">
      <w:pPr>
        <w:ind w:firstLine="540"/>
        <w:jc w:val="both"/>
      </w:pPr>
      <w:r>
        <w:t xml:space="preserve">Настоящим подтверждаю, что информация, представленная в заявке, является достоверной. Мне известно, что в случае обнаружения искаженной информации, представленной в этой заявке и в документах, заявка на предоставлении микрозайма отклоняется без объяснения причин. Мне предоставлена информация о порядке и об условиях предоставления микрозайма, правах и обязанностях Заемщика, связанных с получением микрозайма. Информация  об условиях договора микрозайма, о возможности и порядке изменения его условий по инициативе Фонда и Заемщика, о перечне и размере всех платежей, связанных  с получением, обслуживанием и возвратом микрозайма, а так же  с нарушением  условий договора микрозайма до меня доведена.  </w:t>
      </w:r>
    </w:p>
    <w:p w:rsidR="00B27AAF" w:rsidRDefault="00B27AAF" w:rsidP="00B27AAF">
      <w:pPr>
        <w:jc w:val="both"/>
      </w:pPr>
    </w:p>
    <w:p w:rsidR="001C73C7" w:rsidRPr="001C73C7" w:rsidRDefault="001C73C7" w:rsidP="001C73C7">
      <w:pPr>
        <w:jc w:val="both"/>
      </w:pPr>
    </w:p>
    <w:p w:rsidR="001C73C7" w:rsidRPr="001C73C7" w:rsidRDefault="001C73C7" w:rsidP="001C73C7">
      <w:r w:rsidRPr="001C73C7">
        <w:t>Руководитель    ______________  ________________________</w:t>
      </w:r>
    </w:p>
    <w:p w:rsidR="001C73C7" w:rsidRPr="001C73C7" w:rsidRDefault="001C73C7" w:rsidP="001C73C7">
      <w:r w:rsidRPr="001C73C7">
        <w:t xml:space="preserve">                               подпись                             Ф.И.О.</w:t>
      </w:r>
    </w:p>
    <w:p w:rsidR="001C73C7" w:rsidRPr="001C73C7" w:rsidRDefault="001C73C7" w:rsidP="00382597">
      <w:pPr>
        <w:tabs>
          <w:tab w:val="left" w:pos="5895"/>
          <w:tab w:val="left" w:pos="6885"/>
          <w:tab w:val="right" w:pos="9354"/>
        </w:tabs>
      </w:pPr>
      <w:proofErr w:type="spellStart"/>
      <w:r w:rsidRPr="001C73C7">
        <w:t>МП</w:t>
      </w:r>
      <w:proofErr w:type="spellEnd"/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604F17" w:rsidRDefault="00604F17" w:rsidP="001C73C7">
      <w:pPr>
        <w:autoSpaceDE w:val="0"/>
        <w:jc w:val="right"/>
        <w:rPr>
          <w:b/>
        </w:rPr>
      </w:pPr>
    </w:p>
    <w:p w:rsidR="00084AEF" w:rsidRDefault="00084AEF" w:rsidP="005164ED">
      <w:pPr>
        <w:autoSpaceDE w:val="0"/>
        <w:rPr>
          <w:b/>
        </w:rPr>
      </w:pPr>
    </w:p>
    <w:p w:rsidR="005164ED" w:rsidRDefault="005164ED" w:rsidP="005164ED">
      <w:pPr>
        <w:autoSpaceDE w:val="0"/>
        <w:rPr>
          <w:b/>
        </w:rPr>
      </w:pPr>
    </w:p>
    <w:p w:rsidR="00084AEF" w:rsidRDefault="00084AEF" w:rsidP="00FB73D8">
      <w:pPr>
        <w:autoSpaceDE w:val="0"/>
        <w:jc w:val="right"/>
        <w:rPr>
          <w:b/>
        </w:rPr>
      </w:pPr>
    </w:p>
    <w:p w:rsidR="005164ED" w:rsidRDefault="005164ED" w:rsidP="00FB73D8">
      <w:pPr>
        <w:autoSpaceDE w:val="0"/>
        <w:jc w:val="right"/>
        <w:rPr>
          <w:b/>
        </w:rPr>
      </w:pPr>
    </w:p>
    <w:p w:rsidR="005164ED" w:rsidRDefault="005164ED" w:rsidP="00FB73D8">
      <w:pPr>
        <w:autoSpaceDE w:val="0"/>
        <w:jc w:val="right"/>
        <w:rPr>
          <w:b/>
        </w:rPr>
      </w:pPr>
    </w:p>
    <w:p w:rsidR="005164ED" w:rsidRDefault="005164ED" w:rsidP="00FB73D8">
      <w:pPr>
        <w:autoSpaceDE w:val="0"/>
        <w:jc w:val="right"/>
        <w:rPr>
          <w:b/>
        </w:rPr>
      </w:pPr>
    </w:p>
    <w:p w:rsidR="005164ED" w:rsidRDefault="005164ED" w:rsidP="00FB73D8">
      <w:pPr>
        <w:autoSpaceDE w:val="0"/>
        <w:jc w:val="right"/>
        <w:rPr>
          <w:b/>
        </w:rPr>
      </w:pPr>
    </w:p>
    <w:p w:rsidR="005164ED" w:rsidRDefault="005164ED" w:rsidP="00FB73D8">
      <w:pPr>
        <w:autoSpaceDE w:val="0"/>
        <w:jc w:val="right"/>
        <w:rPr>
          <w:b/>
        </w:rPr>
      </w:pPr>
    </w:p>
    <w:p w:rsidR="005164ED" w:rsidRDefault="005164ED" w:rsidP="00FB73D8">
      <w:pPr>
        <w:autoSpaceDE w:val="0"/>
        <w:jc w:val="right"/>
        <w:rPr>
          <w:b/>
        </w:rPr>
      </w:pPr>
    </w:p>
    <w:p w:rsidR="001C73C7" w:rsidRPr="001C73C7" w:rsidRDefault="001C73C7" w:rsidP="00FB73D8">
      <w:pPr>
        <w:autoSpaceDE w:val="0"/>
        <w:jc w:val="right"/>
        <w:rPr>
          <w:b/>
        </w:rPr>
      </w:pPr>
      <w:r w:rsidRPr="001C73C7">
        <w:rPr>
          <w:b/>
        </w:rPr>
        <w:lastRenderedPageBreak/>
        <w:t xml:space="preserve">Приложение № 2 к Правилам </w:t>
      </w:r>
    </w:p>
    <w:p w:rsidR="00A73351" w:rsidRPr="00A73351" w:rsidRDefault="00A73351" w:rsidP="00A73351">
      <w:pPr>
        <w:autoSpaceDE w:val="0"/>
        <w:ind w:firstLine="540"/>
        <w:jc w:val="right"/>
        <w:rPr>
          <w:b/>
        </w:rPr>
      </w:pPr>
      <w:r w:rsidRPr="00A73351">
        <w:rPr>
          <w:b/>
        </w:rPr>
        <w:t xml:space="preserve">предоставления </w:t>
      </w:r>
      <w:proofErr w:type="spellStart"/>
      <w:r w:rsidRPr="00A73351">
        <w:rPr>
          <w:b/>
        </w:rPr>
        <w:t>микрозаймов</w:t>
      </w:r>
      <w:proofErr w:type="spellEnd"/>
    </w:p>
    <w:p w:rsidR="001C73C7" w:rsidRPr="00A73351" w:rsidRDefault="00A73351" w:rsidP="00A73351">
      <w:pPr>
        <w:autoSpaceDE w:val="0"/>
        <w:ind w:firstLine="540"/>
        <w:jc w:val="right"/>
        <w:rPr>
          <w:b/>
        </w:rPr>
      </w:pPr>
      <w:r w:rsidRPr="00A73351">
        <w:rPr>
          <w:b/>
        </w:rPr>
        <w:t>субъектам малого и среднего предпринимательства</w:t>
      </w:r>
    </w:p>
    <w:p w:rsidR="00604F17" w:rsidRDefault="00604F17" w:rsidP="001C73C7">
      <w:pPr>
        <w:autoSpaceDE w:val="0"/>
        <w:ind w:firstLine="540"/>
        <w:jc w:val="right"/>
      </w:pPr>
    </w:p>
    <w:p w:rsidR="00575E44" w:rsidRPr="001C73C7" w:rsidRDefault="00575E44" w:rsidP="001C73C7">
      <w:pPr>
        <w:autoSpaceDE w:val="0"/>
        <w:ind w:firstLine="540"/>
        <w:jc w:val="right"/>
      </w:pPr>
    </w:p>
    <w:p w:rsidR="001C73C7" w:rsidRPr="001C73C7" w:rsidRDefault="001C73C7" w:rsidP="001C73C7">
      <w:pPr>
        <w:jc w:val="center"/>
      </w:pPr>
      <w:r w:rsidRPr="001C73C7">
        <w:t>ЗАЯВКА</w:t>
      </w:r>
    </w:p>
    <w:p w:rsidR="001C73C7" w:rsidRPr="001C73C7" w:rsidRDefault="001C73C7" w:rsidP="001C73C7">
      <w:pPr>
        <w:jc w:val="center"/>
      </w:pPr>
      <w:r w:rsidRPr="001C73C7">
        <w:t>на получение микрозайма субъекта малого</w:t>
      </w:r>
      <w:r w:rsidR="00BD5E1B">
        <w:t xml:space="preserve"> и среднего</w:t>
      </w:r>
      <w:r w:rsidRPr="001C73C7">
        <w:t xml:space="preserve"> предпринимательства -</w:t>
      </w:r>
    </w:p>
    <w:p w:rsidR="001C73C7" w:rsidRPr="001C73C7" w:rsidRDefault="001C73C7" w:rsidP="001C73C7">
      <w:pPr>
        <w:ind w:firstLine="709"/>
        <w:jc w:val="center"/>
      </w:pPr>
      <w:r w:rsidRPr="001C73C7">
        <w:t>индивидуального предпринимателя</w:t>
      </w:r>
    </w:p>
    <w:p w:rsidR="001C73C7" w:rsidRDefault="001C73C7" w:rsidP="001C73C7">
      <w:pPr>
        <w:autoSpaceDE w:val="0"/>
        <w:rPr>
          <w:rFonts w:eastAsia="Arial"/>
        </w:rPr>
      </w:pPr>
    </w:p>
    <w:p w:rsidR="00604F17" w:rsidRPr="001C73C7" w:rsidRDefault="00604F17" w:rsidP="001C73C7">
      <w:pPr>
        <w:autoSpaceDE w:val="0"/>
        <w:rPr>
          <w:rFonts w:eastAsia="Aria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914"/>
        <w:gridCol w:w="901"/>
        <w:gridCol w:w="162"/>
        <w:gridCol w:w="972"/>
        <w:gridCol w:w="1007"/>
        <w:gridCol w:w="70"/>
        <w:gridCol w:w="17"/>
        <w:gridCol w:w="166"/>
        <w:gridCol w:w="837"/>
        <w:gridCol w:w="334"/>
        <w:gridCol w:w="458"/>
        <w:gridCol w:w="81"/>
        <w:gridCol w:w="1163"/>
        <w:gridCol w:w="1980"/>
        <w:gridCol w:w="13"/>
      </w:tblGrid>
      <w:tr w:rsidR="001C73C7" w:rsidRPr="001C73C7" w:rsidTr="0080573E">
        <w:trPr>
          <w:gridAfter w:val="1"/>
          <w:wAfter w:w="13" w:type="dxa"/>
          <w:trHeight w:val="898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  <w:jc w:val="center"/>
            </w:pPr>
            <w:r w:rsidRPr="001C73C7">
              <w:t xml:space="preserve">Обращение </w:t>
            </w:r>
          </w:p>
          <w:p w:rsidR="00BD5E1B" w:rsidRDefault="00BD5E1B" w:rsidP="00BD5E1B">
            <w:pPr>
              <w:jc w:val="center"/>
            </w:pPr>
            <w:r>
              <w:t>в Фонд поддержки предпринимательства Республики Мордовия</w:t>
            </w:r>
          </w:p>
          <w:p w:rsidR="001C73C7" w:rsidRPr="001C73C7" w:rsidRDefault="00BD5E1B" w:rsidP="00BD5E1B">
            <w:pPr>
              <w:jc w:val="center"/>
            </w:pPr>
            <w:r>
              <w:t xml:space="preserve">(микрофинансовая организация включена в государственный реестр </w:t>
            </w:r>
            <w:proofErr w:type="spellStart"/>
            <w:r>
              <w:t>микрофинансовых</w:t>
            </w:r>
            <w:proofErr w:type="spellEnd"/>
            <w:r>
              <w:t xml:space="preserve"> организаций свидетельство № 6110513000747 от 08.11.2011 г.)</w:t>
            </w:r>
          </w:p>
        </w:tc>
      </w:tr>
      <w:tr w:rsidR="001C73C7" w:rsidRPr="001C73C7" w:rsidTr="0080573E">
        <w:trPr>
          <w:gridAfter w:val="1"/>
          <w:wAfter w:w="13" w:type="dxa"/>
        </w:trPr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Первое                □       </w:t>
            </w:r>
          </w:p>
        </w:tc>
        <w:tc>
          <w:tcPr>
            <w:tcW w:w="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Повторное      □                   </w:t>
            </w:r>
          </w:p>
        </w:tc>
      </w:tr>
      <w:tr w:rsidR="001C73C7" w:rsidRPr="001C73C7" w:rsidTr="0080573E">
        <w:trPr>
          <w:gridAfter w:val="1"/>
          <w:wAfter w:w="13" w:type="dxa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1. Сведения об индивидуальном предпринимателе:  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</w:p>
        </w:tc>
      </w:tr>
      <w:tr w:rsidR="001C73C7" w:rsidRPr="001C73C7" w:rsidTr="0080573E">
        <w:trPr>
          <w:gridAfter w:val="1"/>
          <w:wAfter w:w="13" w:type="dxa"/>
          <w:trHeight w:val="1062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Фамилия, имя, отчество ________________________________________________ 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Тел _____________, моб. тел. ____________________ E-</w:t>
            </w:r>
            <w:proofErr w:type="spellStart"/>
            <w:r w:rsidRPr="001C73C7">
              <w:rPr>
                <w:rFonts w:eastAsia="Arial"/>
              </w:rPr>
              <w:t>mail</w:t>
            </w:r>
            <w:proofErr w:type="spellEnd"/>
            <w:r w:rsidRPr="001C73C7">
              <w:rPr>
                <w:rFonts w:eastAsia="Arial"/>
              </w:rPr>
              <w:t xml:space="preserve"> _________________ 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Идентификационный номер налогоплательщика (ИНН) _____________________</w:t>
            </w:r>
          </w:p>
        </w:tc>
      </w:tr>
      <w:tr w:rsidR="001C73C7" w:rsidRPr="001C73C7" w:rsidTr="0080573E">
        <w:trPr>
          <w:gridAfter w:val="1"/>
          <w:wAfter w:w="13" w:type="dxa"/>
          <w:trHeight w:val="716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Свидетельство о государственной регистрации: 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«__» _____________ _____ </w:t>
            </w:r>
            <w:proofErr w:type="gramStart"/>
            <w:r w:rsidRPr="001C73C7">
              <w:rPr>
                <w:rFonts w:eastAsia="Arial"/>
              </w:rPr>
              <w:t>г</w:t>
            </w:r>
            <w:proofErr w:type="gramEnd"/>
            <w:r w:rsidRPr="001C73C7">
              <w:rPr>
                <w:rFonts w:eastAsia="Arial"/>
              </w:rPr>
              <w:t>.             №  ___________________</w:t>
            </w:r>
          </w:p>
        </w:tc>
      </w:tr>
      <w:tr w:rsidR="001C73C7" w:rsidRPr="001C73C7" w:rsidTr="0080573E">
        <w:trPr>
          <w:gridAfter w:val="1"/>
          <w:wAfter w:w="13" w:type="dxa"/>
          <w:trHeight w:val="350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2. Адрес                                                        </w:t>
            </w:r>
          </w:p>
        </w:tc>
      </w:tr>
      <w:tr w:rsidR="001C73C7" w:rsidRPr="001C73C7" w:rsidTr="0080573E">
        <w:trPr>
          <w:gridAfter w:val="1"/>
          <w:wAfter w:w="13" w:type="dxa"/>
        </w:trPr>
        <w:tc>
          <w:tcPr>
            <w:tcW w:w="5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>Юридический</w:t>
            </w:r>
          </w:p>
        </w:tc>
        <w:tc>
          <w:tcPr>
            <w:tcW w:w="5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>Фактический</w:t>
            </w:r>
          </w:p>
        </w:tc>
      </w:tr>
      <w:tr w:rsidR="001C73C7" w:rsidRPr="001C73C7" w:rsidTr="0080573E">
        <w:trPr>
          <w:gridAfter w:val="1"/>
          <w:wAfter w:w="13" w:type="dxa"/>
          <w:trHeight w:val="1673"/>
        </w:trPr>
        <w:tc>
          <w:tcPr>
            <w:tcW w:w="5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>Муниципальное образование _______________________________      Населенный пункт________________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Улица _________________________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№ дома ________, № кв. 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</w:p>
        </w:tc>
        <w:tc>
          <w:tcPr>
            <w:tcW w:w="5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>Муниципальное образование _________________________________ Населенный пункт 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 Улица _______________________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№ дома ________, № кв. ________</w:t>
            </w:r>
          </w:p>
        </w:tc>
      </w:tr>
      <w:tr w:rsidR="001C73C7" w:rsidRPr="001C73C7" w:rsidTr="0080573E">
        <w:trPr>
          <w:gridAfter w:val="1"/>
          <w:wAfter w:w="13" w:type="dxa"/>
          <w:trHeight w:val="2318"/>
        </w:trPr>
        <w:tc>
          <w:tcPr>
            <w:tcW w:w="5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3D8" w:rsidRPr="00FB73D8" w:rsidRDefault="001C73C7" w:rsidP="00FB73D8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3. </w:t>
            </w:r>
            <w:r w:rsidR="00FB73D8" w:rsidRPr="00FB73D8">
              <w:rPr>
                <w:rFonts w:eastAsia="Arial"/>
              </w:rPr>
              <w:t>Банковские реквизиты  для перечисления микрозайма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Номер счета __________________________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в Банке 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______________________________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к/с __________________________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proofErr w:type="spellStart"/>
            <w:r w:rsidRPr="001C73C7">
              <w:rPr>
                <w:rFonts w:eastAsia="Arial"/>
              </w:rPr>
              <w:t>БИК</w:t>
            </w:r>
            <w:proofErr w:type="spellEnd"/>
            <w:r w:rsidRPr="001C73C7">
              <w:rPr>
                <w:rFonts w:eastAsia="Arial"/>
              </w:rPr>
              <w:t xml:space="preserve"> __________________________</w:t>
            </w:r>
          </w:p>
        </w:tc>
        <w:tc>
          <w:tcPr>
            <w:tcW w:w="5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4. Финансовый результат         </w:t>
            </w:r>
          </w:p>
          <w:p w:rsidR="001C73C7" w:rsidRPr="001C73C7" w:rsidRDefault="00FB73D8" w:rsidP="001C73C7">
            <w:pPr>
              <w:autoSpaceDE w:val="0"/>
              <w:rPr>
                <w:rFonts w:eastAsia="Arial"/>
              </w:rPr>
            </w:pPr>
            <w:r>
              <w:rPr>
                <w:rFonts w:eastAsia="Arial"/>
              </w:rPr>
              <w:t>за 20</w:t>
            </w:r>
            <w:r w:rsidR="001C73C7" w:rsidRPr="001C73C7">
              <w:rPr>
                <w:rFonts w:eastAsia="Arial"/>
              </w:rPr>
              <w:t>__</w:t>
            </w:r>
            <w:r>
              <w:rPr>
                <w:rFonts w:eastAsia="Arial"/>
              </w:rPr>
              <w:t>_</w:t>
            </w:r>
            <w:r w:rsidR="001C73C7" w:rsidRPr="001C73C7">
              <w:rPr>
                <w:rFonts w:eastAsia="Arial"/>
              </w:rPr>
              <w:t xml:space="preserve"> год (последний полный  отчетный)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Выручка ___________________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Прибыль ___________________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Последний отчетный квартал (____ кв. 20___ г.)  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Выручка ___________________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Прибыль ___________________            </w:t>
            </w:r>
          </w:p>
        </w:tc>
      </w:tr>
      <w:tr w:rsidR="001C73C7" w:rsidRPr="001C73C7" w:rsidTr="0080573E">
        <w:trPr>
          <w:gridAfter w:val="1"/>
          <w:wAfter w:w="13" w:type="dxa"/>
          <w:trHeight w:val="561"/>
        </w:trPr>
        <w:tc>
          <w:tcPr>
            <w:tcW w:w="63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FB73D8" w:rsidP="001C73C7">
            <w:pPr>
              <w:snapToGrid w:val="0"/>
            </w:pPr>
            <w:r>
              <w:t>4</w:t>
            </w:r>
            <w:r w:rsidR="001C73C7" w:rsidRPr="001C73C7">
              <w:t xml:space="preserve">. Виды деятельности:                 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Доля в выручке</w:t>
            </w:r>
            <w:proofErr w:type="gramStart"/>
            <w:r w:rsidRPr="001C73C7">
              <w:t>, (%)</w:t>
            </w:r>
            <w:proofErr w:type="gramEnd"/>
          </w:p>
        </w:tc>
      </w:tr>
      <w:tr w:rsidR="001C73C7" w:rsidRPr="001C73C7" w:rsidTr="0080573E">
        <w:trPr>
          <w:gridAfter w:val="1"/>
          <w:wAfter w:w="13" w:type="dxa"/>
          <w:trHeight w:val="842"/>
        </w:trPr>
        <w:tc>
          <w:tcPr>
            <w:tcW w:w="63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__________________________________________</w:t>
            </w:r>
          </w:p>
          <w:p w:rsidR="001C73C7" w:rsidRDefault="001C73C7" w:rsidP="001C73C7">
            <w:r w:rsidRPr="001C73C7">
              <w:t>__________________________________________</w:t>
            </w:r>
          </w:p>
          <w:p w:rsidR="00FB73D8" w:rsidRDefault="00FB73D8" w:rsidP="001C73C7">
            <w:r>
              <w:t>___________________________________________</w:t>
            </w:r>
          </w:p>
          <w:p w:rsidR="00FB73D8" w:rsidRPr="001C73C7" w:rsidRDefault="00FB73D8" w:rsidP="001C73C7"/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</w:t>
            </w:r>
          </w:p>
          <w:p w:rsidR="001C73C7" w:rsidRPr="001C73C7" w:rsidRDefault="001C73C7" w:rsidP="001C73C7">
            <w:r w:rsidRPr="001C73C7">
              <w:t>__________</w:t>
            </w:r>
          </w:p>
          <w:p w:rsidR="001C73C7" w:rsidRPr="001C73C7" w:rsidRDefault="00FB73D8" w:rsidP="001C73C7">
            <w:r>
              <w:t>__________</w:t>
            </w:r>
          </w:p>
        </w:tc>
      </w:tr>
      <w:tr w:rsidR="001C73C7" w:rsidRPr="001C73C7" w:rsidTr="0080573E">
        <w:trPr>
          <w:gridAfter w:val="1"/>
          <w:wAfter w:w="13" w:type="dxa"/>
          <w:trHeight w:val="698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FB73D8" w:rsidP="001C73C7">
            <w:pPr>
              <w:snapToGrid w:val="0"/>
            </w:pPr>
            <w:r>
              <w:t>5</w:t>
            </w:r>
            <w:r w:rsidR="001C73C7" w:rsidRPr="001C73C7">
              <w:t>. Система налогообложения: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before="280"/>
              <w:textAlignment w:val="baseline"/>
            </w:pPr>
            <w:r w:rsidRPr="001C73C7">
              <w:t>общая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textAlignment w:val="baseline"/>
            </w:pPr>
            <w:r w:rsidRPr="001C73C7">
              <w:t>специальные налоговые режимы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textAlignment w:val="baseline"/>
              <w:rPr>
                <w:bCs/>
              </w:rPr>
            </w:pPr>
            <w:r w:rsidRPr="001C73C7">
              <w:rPr>
                <w:bCs/>
              </w:rPr>
              <w:t xml:space="preserve">система налогообложения для сельскохозяйственных товаропроизводителей (единый </w:t>
            </w:r>
            <w:r w:rsidRPr="001C73C7">
              <w:rPr>
                <w:bCs/>
              </w:rPr>
              <w:lastRenderedPageBreak/>
              <w:t>сельскохозяйственный налог)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after="280"/>
              <w:textAlignment w:val="baseline"/>
            </w:pPr>
            <w:r w:rsidRPr="001C73C7">
              <w:t>упрощенная система налогообложения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before="280"/>
              <w:textAlignment w:val="baseline"/>
              <w:rPr>
                <w:bCs/>
              </w:rPr>
            </w:pPr>
            <w:r w:rsidRPr="001C73C7">
              <w:rPr>
                <w:bCs/>
              </w:rPr>
              <w:t xml:space="preserve">система налогообложения в виде единого налога на вмененный доход для отдельных видов деятельности </w:t>
            </w:r>
          </w:p>
        </w:tc>
      </w:tr>
      <w:tr w:rsidR="001C73C7" w:rsidRPr="001C73C7" w:rsidTr="0080573E">
        <w:trPr>
          <w:gridAfter w:val="1"/>
          <w:wAfter w:w="13" w:type="dxa"/>
          <w:trHeight w:val="690"/>
        </w:trPr>
        <w:tc>
          <w:tcPr>
            <w:tcW w:w="68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FB73D8" w:rsidP="001C73C7">
            <w:pPr>
              <w:autoSpaceDE w:val="0"/>
              <w:snapToGrid w:val="0"/>
              <w:rPr>
                <w:rFonts w:eastAsia="Arial"/>
              </w:rPr>
            </w:pPr>
            <w:r>
              <w:rPr>
                <w:rFonts w:eastAsia="Arial"/>
              </w:rPr>
              <w:lastRenderedPageBreak/>
              <w:t>6</w:t>
            </w:r>
            <w:r w:rsidR="001C73C7" w:rsidRPr="001C73C7">
              <w:rPr>
                <w:rFonts w:eastAsia="Arial"/>
              </w:rPr>
              <w:t>. Виды деятельности, доходы от которых облагаются подоходным налогом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______________________________________________ ______________________________________________ ______________________________________________ ______________________________________________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>Доля в доходе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  <w:r w:rsidRPr="001C73C7">
              <w:rPr>
                <w:rFonts w:eastAsia="Arial"/>
              </w:rPr>
              <w:t>_____________________ _____________________ _____________________ _____________________</w:t>
            </w:r>
          </w:p>
        </w:tc>
      </w:tr>
      <w:tr w:rsidR="001C73C7" w:rsidRPr="001C73C7" w:rsidTr="0080573E">
        <w:trPr>
          <w:gridAfter w:val="1"/>
          <w:wAfter w:w="13" w:type="dxa"/>
          <w:trHeight w:val="690"/>
        </w:trPr>
        <w:tc>
          <w:tcPr>
            <w:tcW w:w="68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FB73D8" w:rsidP="001C73C7">
            <w:pPr>
              <w:autoSpaceDE w:val="0"/>
              <w:snapToGrid w:val="0"/>
              <w:rPr>
                <w:rFonts w:eastAsia="Arial"/>
              </w:rPr>
            </w:pPr>
            <w:r>
              <w:rPr>
                <w:rFonts w:eastAsia="Arial"/>
              </w:rPr>
              <w:t>7</w:t>
            </w:r>
            <w:r w:rsidR="001C73C7" w:rsidRPr="001C73C7">
              <w:rPr>
                <w:rFonts w:eastAsia="Arial"/>
              </w:rPr>
              <w:t xml:space="preserve">. Виды деятельности, облагаемые по упрощенной  системе налогообложения 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>Доля в доходе</w:t>
            </w:r>
          </w:p>
        </w:tc>
      </w:tr>
      <w:tr w:rsidR="001C73C7" w:rsidRPr="001C73C7" w:rsidTr="0080573E">
        <w:trPr>
          <w:gridAfter w:val="1"/>
          <w:wAfter w:w="13" w:type="dxa"/>
          <w:trHeight w:val="1194"/>
        </w:trPr>
        <w:tc>
          <w:tcPr>
            <w:tcW w:w="68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>______________________________________________ ______________________________________________ ______________________________________________ ______________________________________________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>_____________________ _____________________ _____________________ _____________________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</w:p>
        </w:tc>
      </w:tr>
      <w:tr w:rsidR="001C73C7" w:rsidRPr="001C73C7" w:rsidTr="0080573E">
        <w:trPr>
          <w:gridAfter w:val="1"/>
          <w:wAfter w:w="13" w:type="dxa"/>
          <w:trHeight w:val="690"/>
        </w:trPr>
        <w:tc>
          <w:tcPr>
            <w:tcW w:w="68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FB73D8" w:rsidP="001C73C7">
            <w:pPr>
              <w:autoSpaceDE w:val="0"/>
              <w:snapToGrid w:val="0"/>
              <w:rPr>
                <w:rFonts w:eastAsia="Arial"/>
              </w:rPr>
            </w:pPr>
            <w:r>
              <w:rPr>
                <w:rFonts w:eastAsia="Arial"/>
              </w:rPr>
              <w:t>8</w:t>
            </w:r>
            <w:r w:rsidR="001C73C7" w:rsidRPr="001C73C7">
              <w:rPr>
                <w:rFonts w:eastAsia="Arial"/>
              </w:rPr>
              <w:t xml:space="preserve">. Виды деятельности, облагаемые </w:t>
            </w:r>
            <w:proofErr w:type="spellStart"/>
            <w:r w:rsidR="001C73C7" w:rsidRPr="001C73C7">
              <w:rPr>
                <w:rFonts w:eastAsia="Arial"/>
              </w:rPr>
              <w:t>ЕНВД</w:t>
            </w:r>
            <w:proofErr w:type="spellEnd"/>
            <w:r w:rsidR="001C73C7" w:rsidRPr="001C73C7">
              <w:rPr>
                <w:rFonts w:eastAsia="Arial"/>
              </w:rPr>
              <w:t xml:space="preserve">           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>Доля в доходе</w:t>
            </w:r>
          </w:p>
        </w:tc>
      </w:tr>
      <w:tr w:rsidR="001C73C7" w:rsidRPr="001C73C7" w:rsidTr="0080573E">
        <w:trPr>
          <w:gridAfter w:val="1"/>
          <w:wAfter w:w="13" w:type="dxa"/>
          <w:trHeight w:val="1096"/>
        </w:trPr>
        <w:tc>
          <w:tcPr>
            <w:tcW w:w="68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 xml:space="preserve">______________________________________________ ______________________________________________ ______________________________________________ 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autoSpaceDE w:val="0"/>
              <w:snapToGrid w:val="0"/>
              <w:rPr>
                <w:rFonts w:eastAsia="Arial"/>
              </w:rPr>
            </w:pPr>
            <w:r w:rsidRPr="001C73C7">
              <w:rPr>
                <w:rFonts w:eastAsia="Arial"/>
              </w:rPr>
              <w:t>_______________________________________________________________________</w:t>
            </w:r>
          </w:p>
          <w:p w:rsidR="001C73C7" w:rsidRPr="001C73C7" w:rsidRDefault="001C73C7" w:rsidP="001C73C7">
            <w:pPr>
              <w:autoSpaceDE w:val="0"/>
              <w:rPr>
                <w:rFonts w:eastAsia="Arial"/>
              </w:rPr>
            </w:pPr>
          </w:p>
        </w:tc>
      </w:tr>
      <w:tr w:rsidR="001C73C7" w:rsidRPr="001C73C7" w:rsidTr="0080573E">
        <w:trPr>
          <w:trHeight w:val="1395"/>
        </w:trPr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FB73D8" w:rsidP="001C73C7">
            <w:pPr>
              <w:snapToGrid w:val="0"/>
            </w:pPr>
            <w:r>
              <w:t>9</w:t>
            </w:r>
            <w:r w:rsidR="001C73C7" w:rsidRPr="001C73C7">
              <w:t>. Имущество, находящееся в собственности организации</w:t>
            </w:r>
          </w:p>
          <w:p w:rsidR="001C73C7" w:rsidRPr="001C73C7" w:rsidRDefault="001C73C7" w:rsidP="001C73C7">
            <w:r w:rsidRPr="001C73C7">
              <w:t>________________________________________________________________</w:t>
            </w:r>
          </w:p>
          <w:p w:rsidR="001C73C7" w:rsidRPr="001C73C7" w:rsidRDefault="001C73C7" w:rsidP="001C73C7">
            <w:r w:rsidRPr="001C73C7">
              <w:t>________________________________________________________________</w:t>
            </w:r>
          </w:p>
          <w:p w:rsidR="001C73C7" w:rsidRPr="001C73C7" w:rsidRDefault="001C73C7" w:rsidP="001C73C7">
            <w:r w:rsidRPr="001C73C7">
              <w:t>________________________________________________________________</w:t>
            </w:r>
          </w:p>
          <w:p w:rsidR="001C73C7" w:rsidRPr="001C73C7" w:rsidRDefault="001C73C7" w:rsidP="001C73C7"/>
        </w:tc>
      </w:tr>
      <w:tr w:rsidR="001C73C7" w:rsidRPr="001C73C7" w:rsidTr="0080573E">
        <w:trPr>
          <w:trHeight w:val="348"/>
        </w:trPr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FB73D8" w:rsidP="001C73C7">
            <w:pPr>
              <w:snapToGrid w:val="0"/>
            </w:pPr>
            <w:r>
              <w:t>10</w:t>
            </w:r>
            <w:r w:rsidR="001C73C7" w:rsidRPr="001C73C7">
              <w:t xml:space="preserve">. Характеристика площадей, занимаемых организацией  </w:t>
            </w:r>
          </w:p>
        </w:tc>
      </w:tr>
      <w:tr w:rsidR="001C73C7" w:rsidRPr="001C73C7" w:rsidTr="0080573E">
        <w:tc>
          <w:tcPr>
            <w:tcW w:w="2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  <w:jc w:val="center"/>
            </w:pPr>
          </w:p>
        </w:tc>
        <w:tc>
          <w:tcPr>
            <w:tcW w:w="2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Адрес</w:t>
            </w:r>
          </w:p>
        </w:tc>
        <w:tc>
          <w:tcPr>
            <w:tcW w:w="1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Площадь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Собственность/аренда, срок окончания    </w:t>
            </w:r>
          </w:p>
        </w:tc>
      </w:tr>
      <w:tr w:rsidR="001C73C7" w:rsidRPr="001C73C7" w:rsidTr="0080573E">
        <w:trPr>
          <w:trHeight w:val="1627"/>
        </w:trPr>
        <w:tc>
          <w:tcPr>
            <w:tcW w:w="2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Офисные</w:t>
            </w:r>
          </w:p>
          <w:p w:rsidR="001C73C7" w:rsidRPr="001C73C7" w:rsidRDefault="001C73C7" w:rsidP="001C73C7">
            <w:r w:rsidRPr="001C73C7">
              <w:t>Производственные</w:t>
            </w:r>
          </w:p>
          <w:p w:rsidR="001C73C7" w:rsidRPr="001C73C7" w:rsidRDefault="001C73C7" w:rsidP="001C73C7">
            <w:r w:rsidRPr="001C73C7">
              <w:t xml:space="preserve">Складские _______________ </w:t>
            </w:r>
          </w:p>
          <w:p w:rsidR="001C73C7" w:rsidRPr="001C73C7" w:rsidRDefault="001C73C7" w:rsidP="001C73C7">
            <w:r w:rsidRPr="001C73C7">
              <w:t xml:space="preserve">(иное)          </w:t>
            </w:r>
          </w:p>
        </w:tc>
        <w:tc>
          <w:tcPr>
            <w:tcW w:w="2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___________________________________________________________________________</w:t>
            </w:r>
          </w:p>
          <w:p w:rsidR="001C73C7" w:rsidRPr="001C73C7" w:rsidRDefault="001C73C7" w:rsidP="001C73C7"/>
        </w:tc>
        <w:tc>
          <w:tcPr>
            <w:tcW w:w="1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 __________ __________ __________ __________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_________________</w:t>
            </w:r>
          </w:p>
          <w:p w:rsidR="001C73C7" w:rsidRPr="001C73C7" w:rsidRDefault="001C73C7" w:rsidP="001C73C7">
            <w:r w:rsidRPr="001C73C7">
              <w:t>_________________</w:t>
            </w:r>
          </w:p>
          <w:p w:rsidR="001C73C7" w:rsidRPr="001C73C7" w:rsidRDefault="001C73C7" w:rsidP="001C73C7">
            <w:r w:rsidRPr="001C73C7">
              <w:t>_________________</w:t>
            </w:r>
          </w:p>
          <w:p w:rsidR="001C73C7" w:rsidRPr="001C73C7" w:rsidRDefault="001C73C7" w:rsidP="001C73C7">
            <w:r w:rsidRPr="001C73C7">
              <w:t>_________________</w:t>
            </w:r>
          </w:p>
          <w:p w:rsidR="001C73C7" w:rsidRPr="001C73C7" w:rsidRDefault="001C73C7" w:rsidP="001C73C7">
            <w:r w:rsidRPr="001C73C7">
              <w:t>_________________</w:t>
            </w:r>
          </w:p>
        </w:tc>
      </w:tr>
      <w:tr w:rsidR="001C73C7" w:rsidRPr="001C73C7" w:rsidTr="0080573E">
        <w:trPr>
          <w:trHeight w:val="672"/>
        </w:trPr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FB73D8" w:rsidP="001C73C7">
            <w:pPr>
              <w:snapToGrid w:val="0"/>
            </w:pPr>
            <w:r>
              <w:t>11</w:t>
            </w:r>
            <w:r w:rsidR="001C73C7" w:rsidRPr="001C73C7">
              <w:t xml:space="preserve">. Сведения о наличии действующих кредитных и/или лизинговых  договоров и /или договоров займа:      </w:t>
            </w:r>
          </w:p>
          <w:p w:rsidR="001C73C7" w:rsidRPr="001C73C7" w:rsidRDefault="001C73C7" w:rsidP="001C73C7"/>
        </w:tc>
      </w:tr>
      <w:tr w:rsidR="001C73C7" w:rsidRPr="001C73C7" w:rsidTr="0080573E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Название банка, лизинговой компании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Сумма по договору</w:t>
            </w:r>
          </w:p>
        </w:tc>
        <w:tc>
          <w:tcPr>
            <w:tcW w:w="20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Остаток задолженности на текущую  дату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Срок  возврата по   договору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Сумма и вид  обеспечения (залог,  поручительство, банковская гарантия, иное)</w:t>
            </w:r>
          </w:p>
        </w:tc>
      </w:tr>
      <w:tr w:rsidR="001C73C7" w:rsidRPr="001C73C7" w:rsidTr="0080573E">
        <w:trPr>
          <w:trHeight w:val="1132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lastRenderedPageBreak/>
              <w:t>____________________________________</w:t>
            </w:r>
          </w:p>
          <w:p w:rsidR="001C73C7" w:rsidRPr="001C73C7" w:rsidRDefault="001C73C7" w:rsidP="001C73C7">
            <w:r w:rsidRPr="001C73C7">
              <w:t xml:space="preserve">____________ 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 ____________ ____________</w:t>
            </w:r>
          </w:p>
          <w:p w:rsidR="001C73C7" w:rsidRPr="001C73C7" w:rsidRDefault="001C73C7" w:rsidP="001C73C7">
            <w:r w:rsidRPr="001C73C7">
              <w:t>____________</w:t>
            </w:r>
          </w:p>
        </w:tc>
        <w:tc>
          <w:tcPr>
            <w:tcW w:w="20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_____________ _____________ _____________</w:t>
            </w:r>
          </w:p>
          <w:p w:rsidR="001C73C7" w:rsidRPr="001C73C7" w:rsidRDefault="001C73C7" w:rsidP="001C73C7">
            <w:r w:rsidRPr="001C73C7">
              <w:t>_____________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____________ ____________ ____________</w:t>
            </w:r>
          </w:p>
          <w:p w:rsidR="001C73C7" w:rsidRPr="001C73C7" w:rsidRDefault="001C73C7" w:rsidP="001C73C7">
            <w:r w:rsidRPr="001C73C7">
              <w:t xml:space="preserve">____________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_________________________________ </w:t>
            </w:r>
          </w:p>
          <w:p w:rsidR="001C73C7" w:rsidRPr="001C73C7" w:rsidRDefault="001C73C7" w:rsidP="001C73C7">
            <w:r w:rsidRPr="001C73C7">
              <w:t>___________</w:t>
            </w:r>
          </w:p>
        </w:tc>
      </w:tr>
      <w:tr w:rsidR="001C73C7" w:rsidRPr="001C73C7" w:rsidTr="0080573E">
        <w:trPr>
          <w:trHeight w:val="705"/>
        </w:trPr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FB73D8" w:rsidP="001C73C7">
            <w:pPr>
              <w:snapToGrid w:val="0"/>
            </w:pPr>
            <w:r>
              <w:t>12</w:t>
            </w:r>
            <w:r w:rsidR="001C73C7" w:rsidRPr="001C73C7">
              <w:t xml:space="preserve">. Информация о </w:t>
            </w:r>
            <w:proofErr w:type="gramStart"/>
            <w:r w:rsidR="001C73C7" w:rsidRPr="001C73C7">
              <w:t>запрашиваемом</w:t>
            </w:r>
            <w:proofErr w:type="gramEnd"/>
            <w:r w:rsidR="001C73C7" w:rsidRPr="001C73C7">
              <w:t xml:space="preserve"> </w:t>
            </w:r>
            <w:proofErr w:type="spellStart"/>
            <w:r w:rsidR="001C73C7" w:rsidRPr="001C73C7">
              <w:t>микрозайме</w:t>
            </w:r>
            <w:proofErr w:type="spellEnd"/>
            <w:r w:rsidR="001C73C7" w:rsidRPr="001C73C7">
              <w:t>:</w:t>
            </w:r>
          </w:p>
        </w:tc>
      </w:tr>
      <w:tr w:rsidR="001C73C7" w:rsidRPr="001C73C7" w:rsidTr="0080573E">
        <w:trPr>
          <w:trHeight w:val="395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Сумма микрозайма</w:t>
            </w:r>
          </w:p>
        </w:tc>
        <w:tc>
          <w:tcPr>
            <w:tcW w:w="70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</w:p>
        </w:tc>
      </w:tr>
      <w:tr w:rsidR="001C73C7" w:rsidRPr="001C73C7" w:rsidTr="0080573E">
        <w:trPr>
          <w:trHeight w:val="415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Срок микрозайма</w:t>
            </w:r>
          </w:p>
        </w:tc>
        <w:tc>
          <w:tcPr>
            <w:tcW w:w="70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</w:p>
        </w:tc>
      </w:tr>
      <w:tr w:rsidR="001C73C7" w:rsidRPr="001C73C7" w:rsidTr="0080573E">
        <w:trPr>
          <w:trHeight w:val="705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План возврата микрозайма</w:t>
            </w:r>
          </w:p>
        </w:tc>
        <w:tc>
          <w:tcPr>
            <w:tcW w:w="70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Default="00DA7B4E" w:rsidP="00DA7B4E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>
              <w:t>ежемесячно равными платежами</w:t>
            </w:r>
          </w:p>
          <w:p w:rsidR="00201F3F" w:rsidRPr="001C73C7" w:rsidRDefault="00201F3F" w:rsidP="00201F3F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before="280"/>
              <w:jc w:val="both"/>
              <w:textAlignment w:val="baseline"/>
            </w:pPr>
            <w:r w:rsidRPr="00201F3F">
              <w:t xml:space="preserve">ежемесячно начиная с ____ месяца после получения (но не позднее 12 – </w:t>
            </w:r>
            <w:proofErr w:type="spellStart"/>
            <w:r w:rsidRPr="00201F3F">
              <w:t>го</w:t>
            </w:r>
            <w:proofErr w:type="spellEnd"/>
            <w:r w:rsidRPr="00201F3F">
              <w:t xml:space="preserve"> месяца)</w:t>
            </w:r>
          </w:p>
        </w:tc>
      </w:tr>
      <w:tr w:rsidR="001C73C7" w:rsidRPr="001C73C7" w:rsidTr="0080573E">
        <w:trPr>
          <w:trHeight w:val="705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Цель привлечения микрозайма</w:t>
            </w:r>
          </w:p>
        </w:tc>
        <w:tc>
          <w:tcPr>
            <w:tcW w:w="70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44" w:rsidRDefault="00575E44" w:rsidP="00575E44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>
              <w:t>приобретение земельных участков для осуществления п</w:t>
            </w:r>
            <w:r w:rsidR="00084AEF">
              <w:t>редпринимательской деятельности</w:t>
            </w:r>
          </w:p>
          <w:p w:rsidR="00575E44" w:rsidRDefault="00575E44" w:rsidP="00575E44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>
              <w:t>приобретение зданий, сооружений для осуществления п</w:t>
            </w:r>
            <w:r w:rsidR="00084AEF">
              <w:t>редпринимательской деятельности</w:t>
            </w:r>
          </w:p>
          <w:p w:rsidR="00575E44" w:rsidRPr="001C73C7" w:rsidRDefault="00575E44" w:rsidP="00084AEF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>
              <w:t>строительство и ремонт зданий, сооружений для осуществления предпринимательской деятельн</w:t>
            </w:r>
            <w:r w:rsidR="00084AEF">
              <w:t>ости</w:t>
            </w:r>
          </w:p>
          <w:p w:rsidR="00575E44" w:rsidRPr="001C73C7" w:rsidRDefault="00575E44" w:rsidP="00575E44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1C73C7">
              <w:t xml:space="preserve"> приобретение оборудования</w:t>
            </w:r>
          </w:p>
          <w:p w:rsidR="00575E44" w:rsidRPr="001C73C7" w:rsidRDefault="00575E44" w:rsidP="00575E44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1C73C7">
              <w:t xml:space="preserve"> приобретение автотранспорта</w:t>
            </w:r>
          </w:p>
          <w:p w:rsidR="00575E44" w:rsidRPr="001C73C7" w:rsidRDefault="00575E44" w:rsidP="00575E44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1C73C7">
              <w:t xml:space="preserve"> закупка сырья и материалов</w:t>
            </w:r>
          </w:p>
          <w:p w:rsidR="00575E44" w:rsidRDefault="00575E44" w:rsidP="00575E44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after="280"/>
              <w:jc w:val="both"/>
              <w:textAlignment w:val="baseline"/>
            </w:pPr>
            <w:r w:rsidRPr="001C73C7">
              <w:t xml:space="preserve"> приобретение товара</w:t>
            </w:r>
          </w:p>
          <w:p w:rsidR="001C73C7" w:rsidRPr="001C73C7" w:rsidRDefault="00575E44" w:rsidP="00575E44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after="280"/>
              <w:jc w:val="both"/>
              <w:textAlignment w:val="baseline"/>
            </w:pPr>
            <w:r w:rsidRPr="001C73C7">
              <w:t xml:space="preserve"> пополнение оборотных средств</w:t>
            </w:r>
          </w:p>
        </w:tc>
      </w:tr>
      <w:tr w:rsidR="001C73C7" w:rsidRPr="001C73C7" w:rsidTr="0080573E">
        <w:trPr>
          <w:trHeight w:val="705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>Вид обеспечения микрозайма</w:t>
            </w:r>
          </w:p>
        </w:tc>
        <w:tc>
          <w:tcPr>
            <w:tcW w:w="70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1C73C7" w:rsidP="001C73C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napToGrid w:val="0"/>
              <w:jc w:val="both"/>
              <w:textAlignment w:val="baseline"/>
            </w:pPr>
            <w:r w:rsidRPr="001C73C7">
              <w:t>поручительство физического лица работающего по найму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jc w:val="both"/>
              <w:textAlignment w:val="baseline"/>
            </w:pPr>
            <w:r w:rsidRPr="001C73C7">
              <w:t>поручительство юридического лица</w:t>
            </w:r>
          </w:p>
          <w:p w:rsidR="001C73C7" w:rsidRPr="001C73C7" w:rsidRDefault="00084AEF" w:rsidP="001C73C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pacing w:after="280"/>
              <w:jc w:val="both"/>
              <w:textAlignment w:val="baseline"/>
            </w:pPr>
            <w:r>
              <w:t>поручительство индивидуального предпринимательства</w:t>
            </w:r>
          </w:p>
          <w:p w:rsidR="001C73C7" w:rsidRPr="001C73C7" w:rsidRDefault="001C73C7" w:rsidP="001C73C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pacing w:before="280"/>
              <w:jc w:val="both"/>
              <w:textAlignment w:val="baseline"/>
            </w:pPr>
            <w:r w:rsidRPr="001C73C7">
              <w:t xml:space="preserve">залог имущества </w:t>
            </w:r>
          </w:p>
        </w:tc>
      </w:tr>
      <w:tr w:rsidR="001C73C7" w:rsidRPr="001C73C7" w:rsidTr="0080573E">
        <w:trPr>
          <w:trHeight w:val="705"/>
        </w:trPr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0B" w:rsidRPr="001C73C7" w:rsidRDefault="00FB73D8" w:rsidP="008E1F0B">
            <w:pPr>
              <w:snapToGrid w:val="0"/>
            </w:pPr>
            <w:r>
              <w:t>13</w:t>
            </w:r>
            <w:r w:rsidR="001C73C7" w:rsidRPr="001C73C7">
              <w:t xml:space="preserve">. </w:t>
            </w:r>
            <w:r w:rsidR="008E1F0B" w:rsidRPr="008E1F0B">
              <w:t>Информация об имуществе, которое предоставляется в качестве залога:</w:t>
            </w:r>
          </w:p>
          <w:p w:rsidR="001C73C7" w:rsidRPr="001C73C7" w:rsidRDefault="001C73C7" w:rsidP="001C73C7"/>
        </w:tc>
      </w:tr>
      <w:tr w:rsidR="001C73C7" w:rsidRPr="001C73C7" w:rsidTr="0080573E">
        <w:trPr>
          <w:trHeight w:val="1969"/>
        </w:trPr>
        <w:tc>
          <w:tcPr>
            <w:tcW w:w="4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73C7" w:rsidRPr="001C73C7" w:rsidRDefault="001C73C7" w:rsidP="001C73C7">
            <w:pPr>
              <w:snapToGrid w:val="0"/>
            </w:pPr>
            <w:r w:rsidRPr="001C73C7">
              <w:t xml:space="preserve">Наименование имущества  </w:t>
            </w:r>
          </w:p>
          <w:p w:rsidR="001C73C7" w:rsidRPr="001C73C7" w:rsidRDefault="001C73C7" w:rsidP="001C73C7">
            <w:r w:rsidRPr="001C73C7">
              <w:t xml:space="preserve">_______________________________  _______________________________ _______________________________ _______________________________        </w:t>
            </w:r>
          </w:p>
        </w:tc>
        <w:tc>
          <w:tcPr>
            <w:tcW w:w="5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0B" w:rsidRPr="001C73C7" w:rsidRDefault="008E1F0B" w:rsidP="008E1F0B">
            <w:pPr>
              <w:snapToGrid w:val="0"/>
            </w:pPr>
            <w:r w:rsidRPr="001C73C7">
              <w:t>Балансовая и</w:t>
            </w:r>
            <w:r>
              <w:t xml:space="preserve">/или рыночная  стоимость </w:t>
            </w:r>
            <w:r w:rsidRPr="001C73C7">
              <w:t>имущества</w:t>
            </w:r>
            <w:r>
              <w:t xml:space="preserve"> предоставляемого</w:t>
            </w:r>
            <w:r w:rsidRPr="008E1F0B">
              <w:t xml:space="preserve"> в качестве залога</w:t>
            </w:r>
          </w:p>
          <w:p w:rsidR="001C73C7" w:rsidRPr="001C73C7" w:rsidRDefault="001C73C7" w:rsidP="001C73C7">
            <w:r w:rsidRPr="001C73C7">
              <w:t xml:space="preserve">______________________________ _______________________________ _______________________________ _______________________________ </w:t>
            </w:r>
          </w:p>
          <w:p w:rsidR="001C73C7" w:rsidRPr="001C73C7" w:rsidRDefault="001C73C7" w:rsidP="001C73C7">
            <w:r w:rsidRPr="001C73C7">
              <w:t>Всего: _________________________</w:t>
            </w:r>
          </w:p>
          <w:p w:rsidR="001C73C7" w:rsidRPr="001C73C7" w:rsidRDefault="001C73C7" w:rsidP="001C73C7"/>
        </w:tc>
      </w:tr>
      <w:tr w:rsidR="001C73C7" w:rsidRPr="001C73C7" w:rsidTr="0080573E"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FB73D8" w:rsidP="001C73C7">
            <w:pPr>
              <w:snapToGrid w:val="0"/>
            </w:pPr>
            <w:r>
              <w:t>14</w:t>
            </w:r>
            <w:r w:rsidR="001C73C7" w:rsidRPr="001C73C7">
              <w:t>. Информация о поручителях:</w:t>
            </w:r>
          </w:p>
          <w:p w:rsidR="001C73C7" w:rsidRPr="001C73C7" w:rsidRDefault="001C73C7" w:rsidP="001C73C7">
            <w:r w:rsidRPr="001C73C7">
              <w:t>__________________________________________________________________</w:t>
            </w:r>
          </w:p>
          <w:p w:rsidR="001C73C7" w:rsidRPr="001C73C7" w:rsidRDefault="001C73C7" w:rsidP="001C73C7">
            <w:r w:rsidRPr="001C73C7">
              <w:t>__________________________________________________________________</w:t>
            </w:r>
          </w:p>
          <w:p w:rsidR="001C73C7" w:rsidRPr="001C73C7" w:rsidRDefault="001C73C7" w:rsidP="001C73C7">
            <w:r w:rsidRPr="001C73C7">
              <w:t>__________________________________________________________________</w:t>
            </w:r>
          </w:p>
          <w:p w:rsidR="001C73C7" w:rsidRPr="001C73C7" w:rsidRDefault="001C73C7" w:rsidP="001C73C7"/>
        </w:tc>
      </w:tr>
      <w:tr w:rsidR="001C73C7" w:rsidRPr="001C73C7" w:rsidTr="0080573E"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C7" w:rsidRPr="001C73C7" w:rsidRDefault="00FB73D8" w:rsidP="001C73C7">
            <w:pPr>
              <w:snapToGrid w:val="0"/>
            </w:pPr>
            <w:r>
              <w:t>15</w:t>
            </w:r>
            <w:r w:rsidR="001C73C7" w:rsidRPr="001C73C7">
              <w:t xml:space="preserve">. Прочая информация:                                          </w:t>
            </w:r>
          </w:p>
          <w:p w:rsidR="001C73C7" w:rsidRPr="001C73C7" w:rsidRDefault="001C73C7" w:rsidP="001C73C7"/>
        </w:tc>
      </w:tr>
      <w:tr w:rsidR="001C73C7" w:rsidRPr="001C73C7" w:rsidTr="0080573E"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44" w:rsidRDefault="00575E44" w:rsidP="00575E44">
            <w:r>
              <w:t xml:space="preserve">Среднесписочная численность работников:          _____________                                   </w:t>
            </w:r>
          </w:p>
          <w:p w:rsidR="001C73C7" w:rsidRPr="001C73C7" w:rsidRDefault="00575E44" w:rsidP="00575E44">
            <w:r>
              <w:t>Средняя заработная плата на одного работника:  _______________</w:t>
            </w:r>
          </w:p>
        </w:tc>
      </w:tr>
    </w:tbl>
    <w:p w:rsidR="00575E44" w:rsidRDefault="00575E44" w:rsidP="00575E44">
      <w:pPr>
        <w:jc w:val="both"/>
      </w:pPr>
    </w:p>
    <w:p w:rsidR="00B27AAF" w:rsidRDefault="00B27AAF" w:rsidP="00B27AAF">
      <w:pPr>
        <w:ind w:firstLine="540"/>
        <w:jc w:val="both"/>
      </w:pPr>
      <w:r>
        <w:t xml:space="preserve">Настоящим подтверждаю, что информация, представленная в заявке, является достоверной. Мне известно, что в случае обнаружения искаженной информации, представленной в этой заявке и в документах, заявка на предоставлении микрозайма отклоняется без объяснения причин. Мне предоставлена информация о порядке и об условиях предоставления микрозайма, правах и обязанностях Заемщика, связанных с получением микрозайма. Информация  об условиях договора микрозайма, о возможности и порядке изменения его условий по инициативе Фонда и Заемщика, о перечне и размере всех платежей, связанных  с получением, обслуживанием и возвратом микрозайма, а так же  с нарушением  условий договора микрозайма до меня доведена.  </w:t>
      </w:r>
    </w:p>
    <w:p w:rsidR="00B27AAF" w:rsidRDefault="00B27AAF" w:rsidP="00B27AAF">
      <w:pPr>
        <w:jc w:val="both"/>
      </w:pPr>
    </w:p>
    <w:p w:rsidR="00575E44" w:rsidRDefault="00575E44" w:rsidP="001C73C7">
      <w:pPr>
        <w:autoSpaceDE w:val="0"/>
      </w:pPr>
    </w:p>
    <w:p w:rsidR="001C73C7" w:rsidRPr="001C73C7" w:rsidRDefault="001C73C7" w:rsidP="001C73C7">
      <w:pPr>
        <w:autoSpaceDE w:val="0"/>
        <w:rPr>
          <w:rFonts w:eastAsia="Arial"/>
        </w:rPr>
      </w:pPr>
      <w:r w:rsidRPr="001C73C7">
        <w:rPr>
          <w:rFonts w:eastAsia="Arial"/>
        </w:rPr>
        <w:t>Индивидуальный предприниматель  _____________  ___________________</w:t>
      </w:r>
    </w:p>
    <w:p w:rsidR="001C73C7" w:rsidRPr="001C73C7" w:rsidRDefault="001C73C7" w:rsidP="001C73C7">
      <w:pPr>
        <w:autoSpaceDE w:val="0"/>
        <w:rPr>
          <w:rFonts w:eastAsia="Arial"/>
        </w:rPr>
      </w:pPr>
      <w:r w:rsidRPr="001C73C7">
        <w:rPr>
          <w:rFonts w:eastAsia="Arial"/>
        </w:rPr>
        <w:t xml:space="preserve">                                                                     подпись                    Ф.И.О.  </w:t>
      </w:r>
    </w:p>
    <w:p w:rsidR="001C73C7" w:rsidRPr="001C73C7" w:rsidRDefault="001C73C7" w:rsidP="001C73C7">
      <w:proofErr w:type="spellStart"/>
      <w:r w:rsidRPr="001C73C7">
        <w:t>М.П</w:t>
      </w:r>
      <w:proofErr w:type="spellEnd"/>
      <w:r w:rsidRPr="001C73C7">
        <w:t>.</w:t>
      </w:r>
    </w:p>
    <w:p w:rsidR="001C73C7" w:rsidRPr="001C73C7" w:rsidRDefault="001C73C7" w:rsidP="001C73C7"/>
    <w:p w:rsidR="001C73C7" w:rsidRDefault="001C73C7"/>
    <w:sectPr w:rsidR="001C73C7" w:rsidSect="00136CED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DC4" w:rsidRDefault="00CD1DC4" w:rsidP="005164ED">
      <w:r>
        <w:separator/>
      </w:r>
    </w:p>
  </w:endnote>
  <w:endnote w:type="continuationSeparator" w:id="0">
    <w:p w:rsidR="00CD1DC4" w:rsidRDefault="00CD1DC4" w:rsidP="0051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678127"/>
      <w:docPartObj>
        <w:docPartGallery w:val="Page Numbers (Bottom of Page)"/>
        <w:docPartUnique/>
      </w:docPartObj>
    </w:sdtPr>
    <w:sdtContent>
      <w:p w:rsidR="005164ED" w:rsidRDefault="005164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D26">
          <w:rPr>
            <w:noProof/>
          </w:rPr>
          <w:t>8</w:t>
        </w:r>
        <w:r>
          <w:fldChar w:fldCharType="end"/>
        </w:r>
      </w:p>
    </w:sdtContent>
  </w:sdt>
  <w:p w:rsidR="005164ED" w:rsidRDefault="005164E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DC4" w:rsidRDefault="00CD1DC4" w:rsidP="005164ED">
      <w:r>
        <w:separator/>
      </w:r>
    </w:p>
  </w:footnote>
  <w:footnote w:type="continuationSeparator" w:id="0">
    <w:p w:rsidR="00CD1DC4" w:rsidRDefault="00CD1DC4" w:rsidP="00516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□"/>
      <w:lvlJc w:val="left"/>
      <w:pPr>
        <w:tabs>
          <w:tab w:val="num" w:pos="567"/>
        </w:tabs>
        <w:ind w:left="794" w:hanging="227"/>
      </w:pPr>
      <w:rPr>
        <w:rFonts w:ascii="Courier New" w:hAnsi="Courier New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□"/>
      <w:lvlJc w:val="left"/>
      <w:pPr>
        <w:tabs>
          <w:tab w:val="num" w:pos="567"/>
        </w:tabs>
        <w:ind w:left="794" w:hanging="227"/>
      </w:pPr>
      <w:rPr>
        <w:rFonts w:ascii="Courier New" w:hAnsi="Courier New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□"/>
      <w:lvlJc w:val="left"/>
      <w:pPr>
        <w:tabs>
          <w:tab w:val="num" w:pos="567"/>
        </w:tabs>
        <w:ind w:left="794" w:hanging="227"/>
      </w:pPr>
      <w:rPr>
        <w:rFonts w:ascii="Courier New" w:hAnsi="Courier New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B42"/>
    <w:rsid w:val="0000088E"/>
    <w:rsid w:val="0005217E"/>
    <w:rsid w:val="00056A11"/>
    <w:rsid w:val="00084AEF"/>
    <w:rsid w:val="000B5E3F"/>
    <w:rsid w:val="000C431A"/>
    <w:rsid w:val="000D269D"/>
    <w:rsid w:val="000F5161"/>
    <w:rsid w:val="00136CED"/>
    <w:rsid w:val="001818A7"/>
    <w:rsid w:val="001865BC"/>
    <w:rsid w:val="001A28E2"/>
    <w:rsid w:val="001B3D65"/>
    <w:rsid w:val="001C61D5"/>
    <w:rsid w:val="001C73C7"/>
    <w:rsid w:val="001D30CC"/>
    <w:rsid w:val="001F103F"/>
    <w:rsid w:val="00201F3F"/>
    <w:rsid w:val="00205453"/>
    <w:rsid w:val="00234A2C"/>
    <w:rsid w:val="002717CB"/>
    <w:rsid w:val="00274284"/>
    <w:rsid w:val="002B00DA"/>
    <w:rsid w:val="002B5501"/>
    <w:rsid w:val="00304C4F"/>
    <w:rsid w:val="003342C4"/>
    <w:rsid w:val="00382597"/>
    <w:rsid w:val="00384D78"/>
    <w:rsid w:val="003C796D"/>
    <w:rsid w:val="00415077"/>
    <w:rsid w:val="004340BD"/>
    <w:rsid w:val="004C5A20"/>
    <w:rsid w:val="00502F30"/>
    <w:rsid w:val="005164ED"/>
    <w:rsid w:val="00535D75"/>
    <w:rsid w:val="005555C8"/>
    <w:rsid w:val="00575E44"/>
    <w:rsid w:val="00594D6A"/>
    <w:rsid w:val="005D2ABE"/>
    <w:rsid w:val="00604F17"/>
    <w:rsid w:val="006061F9"/>
    <w:rsid w:val="006A5530"/>
    <w:rsid w:val="006F7F5A"/>
    <w:rsid w:val="00717B55"/>
    <w:rsid w:val="00735163"/>
    <w:rsid w:val="0074132F"/>
    <w:rsid w:val="0075014D"/>
    <w:rsid w:val="00796E7C"/>
    <w:rsid w:val="007D29DB"/>
    <w:rsid w:val="007E39B8"/>
    <w:rsid w:val="0080573E"/>
    <w:rsid w:val="0082039B"/>
    <w:rsid w:val="00833939"/>
    <w:rsid w:val="00853B24"/>
    <w:rsid w:val="00882A08"/>
    <w:rsid w:val="008B1154"/>
    <w:rsid w:val="008E1F0B"/>
    <w:rsid w:val="008F62D8"/>
    <w:rsid w:val="00912803"/>
    <w:rsid w:val="009509B2"/>
    <w:rsid w:val="00973332"/>
    <w:rsid w:val="009A3D86"/>
    <w:rsid w:val="009E0A18"/>
    <w:rsid w:val="009E2D29"/>
    <w:rsid w:val="009F1ECF"/>
    <w:rsid w:val="00A73351"/>
    <w:rsid w:val="00AA470F"/>
    <w:rsid w:val="00B024F1"/>
    <w:rsid w:val="00B27AAF"/>
    <w:rsid w:val="00B317C9"/>
    <w:rsid w:val="00B5419B"/>
    <w:rsid w:val="00B544BF"/>
    <w:rsid w:val="00B639CA"/>
    <w:rsid w:val="00BA4936"/>
    <w:rsid w:val="00BD332E"/>
    <w:rsid w:val="00BD5E1B"/>
    <w:rsid w:val="00BD6701"/>
    <w:rsid w:val="00BE087C"/>
    <w:rsid w:val="00BE1409"/>
    <w:rsid w:val="00C03482"/>
    <w:rsid w:val="00C419F5"/>
    <w:rsid w:val="00C44ACD"/>
    <w:rsid w:val="00C6675F"/>
    <w:rsid w:val="00C802E8"/>
    <w:rsid w:val="00C97137"/>
    <w:rsid w:val="00CA14D1"/>
    <w:rsid w:val="00CD1DC4"/>
    <w:rsid w:val="00CD2219"/>
    <w:rsid w:val="00CF2281"/>
    <w:rsid w:val="00D03D26"/>
    <w:rsid w:val="00D575D8"/>
    <w:rsid w:val="00D827EB"/>
    <w:rsid w:val="00D92CFD"/>
    <w:rsid w:val="00DA25D5"/>
    <w:rsid w:val="00DA7B4E"/>
    <w:rsid w:val="00DF0A10"/>
    <w:rsid w:val="00E00990"/>
    <w:rsid w:val="00E06F3E"/>
    <w:rsid w:val="00E12A7E"/>
    <w:rsid w:val="00E72A0E"/>
    <w:rsid w:val="00ED2B42"/>
    <w:rsid w:val="00F14A50"/>
    <w:rsid w:val="00F361B1"/>
    <w:rsid w:val="00FB73D8"/>
    <w:rsid w:val="00FE65A4"/>
    <w:rsid w:val="00FF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C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">
    <w:name w:val="Обычный1"/>
    <w:rsid w:val="00136CE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2A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ABE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056A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164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164E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5164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164E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C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">
    <w:name w:val="Обычный1"/>
    <w:rsid w:val="00136CE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2A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ABE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056A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164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164E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5164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164E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15</Pages>
  <Words>5313</Words>
  <Characters>30287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GlavLaw</dc:creator>
  <cp:keywords/>
  <dc:description/>
  <cp:lastModifiedBy>GlavLaw</cp:lastModifiedBy>
  <cp:revision>36</cp:revision>
  <cp:lastPrinted>2014-12-29T08:51:00Z</cp:lastPrinted>
  <dcterms:created xsi:type="dcterms:W3CDTF">2014-10-23T13:15:00Z</dcterms:created>
  <dcterms:modified xsi:type="dcterms:W3CDTF">2014-12-29T08:55:00Z</dcterms:modified>
</cp:coreProperties>
</file>